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B82A31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82A31" w:rsidRPr="00881784" w:rsidRDefault="00B82A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82A31" w:rsidRPr="00881784" w:rsidRDefault="00B82A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82A31" w:rsidRPr="00881784" w:rsidRDefault="00B82A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82A31" w:rsidRPr="00881784" w:rsidRDefault="00B82A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82A31" w:rsidRDefault="00B82A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82A31" w:rsidRPr="00881784" w:rsidRDefault="00B82A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82A31" w:rsidRDefault="00B82A31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82A31" w:rsidRDefault="00B82A31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82A31" w:rsidRPr="00881784" w:rsidRDefault="00B82A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82A31" w:rsidRPr="00090A4A" w:rsidRDefault="00B82A3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B82A31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B82A31" w:rsidRPr="00B82A31">
        <w:rPr>
          <w:b/>
          <w:snapToGrid w:val="0"/>
          <w:sz w:val="24"/>
        </w:rPr>
        <w:t xml:space="preserve">Договоров </w:t>
      </w:r>
      <w:r w:rsidR="00B82A31" w:rsidRPr="00B82A31">
        <w:rPr>
          <w:b/>
          <w:snapToGrid w:val="0"/>
          <w:sz w:val="24"/>
          <w:szCs w:val="24"/>
        </w:rPr>
        <w:t xml:space="preserve">на </w:t>
      </w:r>
      <w:r w:rsidR="00B82A31" w:rsidRPr="00B82A31">
        <w:rPr>
          <w:b/>
          <w:sz w:val="24"/>
          <w:szCs w:val="24"/>
        </w:rPr>
        <w:t>поставку провода СИП</w:t>
      </w:r>
      <w:r w:rsidR="00B82A31" w:rsidRPr="00B82A31">
        <w:rPr>
          <w:b/>
          <w:snapToGrid w:val="0"/>
          <w:sz w:val="24"/>
          <w:szCs w:val="24"/>
        </w:rPr>
        <w:t xml:space="preserve"> для нужд ПАО «МРСК Центра» (филиалов </w:t>
      </w:r>
      <w:r w:rsidR="00B82A31" w:rsidRPr="00B82A31">
        <w:rPr>
          <w:b/>
          <w:sz w:val="24"/>
          <w:szCs w:val="24"/>
        </w:rPr>
        <w:t>«Липецкэнерго», «</w:t>
      </w:r>
      <w:proofErr w:type="spellStart"/>
      <w:r w:rsidR="00B82A31" w:rsidRPr="00B82A31">
        <w:rPr>
          <w:b/>
          <w:sz w:val="24"/>
          <w:szCs w:val="24"/>
        </w:rPr>
        <w:t>Орёлэнерго</w:t>
      </w:r>
      <w:proofErr w:type="spellEnd"/>
      <w:r w:rsidR="00B82A31" w:rsidRPr="00B82A31">
        <w:rPr>
          <w:b/>
          <w:sz w:val="24"/>
          <w:szCs w:val="24"/>
        </w:rPr>
        <w:t>» и «Ярэнерго»</w:t>
      </w:r>
      <w:r w:rsidR="00B82A31" w:rsidRPr="00B82A31">
        <w:rPr>
          <w:b/>
          <w:snapToGrid w:val="0"/>
          <w:sz w:val="24"/>
          <w:szCs w:val="24"/>
        </w:rPr>
        <w:t>)</w:t>
      </w:r>
    </w:p>
    <w:p w:rsidR="007556FF" w:rsidRPr="00B82A31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E40B10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74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>Общие сведения о процедуре запроса предложений</w:t>
      </w:r>
      <w:bookmarkEnd w:id="9"/>
    </w:p>
    <w:p w:rsidR="005B75A6" w:rsidRPr="00B82A31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>
        <w:rPr>
          <w:iCs/>
          <w:sz w:val="24"/>
          <w:szCs w:val="24"/>
        </w:rPr>
        <w:t>Горностаева</w:t>
      </w:r>
      <w:r w:rsidR="007556FF" w:rsidRPr="00D053CF">
        <w:rPr>
          <w:iCs/>
          <w:sz w:val="24"/>
          <w:szCs w:val="24"/>
        </w:rPr>
        <w:t xml:space="preserve"> Т.В., контактные телефоны: </w:t>
      </w:r>
      <w:r w:rsidR="007556FF" w:rsidRPr="00B82A31">
        <w:rPr>
          <w:iCs/>
          <w:sz w:val="24"/>
          <w:szCs w:val="24"/>
        </w:rPr>
        <w:t xml:space="preserve">(495) 747-92-92 (доб. 3123), </w:t>
      </w:r>
      <w:r w:rsidR="007556FF" w:rsidRPr="00B82A31">
        <w:rPr>
          <w:sz w:val="24"/>
          <w:szCs w:val="24"/>
        </w:rPr>
        <w:t xml:space="preserve">адрес электронной почты: </w:t>
      </w:r>
      <w:hyperlink r:id="rId18" w:history="1">
        <w:r w:rsidR="00A83A3B" w:rsidRPr="00B82A31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B82A31">
        <w:rPr>
          <w:iCs/>
          <w:sz w:val="24"/>
          <w:szCs w:val="24"/>
        </w:rPr>
        <w:t>, ответственное лицо –</w:t>
      </w:r>
      <w:r w:rsidR="00B82A31" w:rsidRPr="00B82A31">
        <w:rPr>
          <w:iCs/>
          <w:sz w:val="24"/>
          <w:szCs w:val="24"/>
        </w:rPr>
        <w:t xml:space="preserve"> </w:t>
      </w:r>
      <w:r w:rsidR="00480F43" w:rsidRPr="00B82A31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80F43" w:rsidRPr="00B82A31">
          <w:rPr>
            <w:rStyle w:val="a7"/>
            <w:sz w:val="24"/>
            <w:szCs w:val="24"/>
          </w:rPr>
          <w:t>Stotskaya.EY@mrsk-1.ru</w:t>
        </w:r>
        <w:r w:rsidR="00480F43" w:rsidRPr="00B82A31">
          <w:rPr>
            <w:rStyle w:val="a7"/>
          </w:rPr>
          <w:t>)</w:t>
        </w:r>
      </w:hyperlink>
      <w:r w:rsidR="00480F43" w:rsidRPr="00B82A31">
        <w:rPr>
          <w:rStyle w:val="a7"/>
          <w:color w:val="auto"/>
        </w:rPr>
        <w:t>)</w:t>
      </w:r>
      <w:r w:rsidR="00480F43" w:rsidRPr="00B82A31">
        <w:rPr>
          <w:sz w:val="24"/>
          <w:szCs w:val="24"/>
        </w:rPr>
        <w:t>.</w:t>
      </w:r>
      <w:proofErr w:type="gramEnd"/>
      <w:r w:rsidR="00480F43" w:rsidRPr="00B82A31">
        <w:rPr>
          <w:sz w:val="24"/>
          <w:szCs w:val="24"/>
        </w:rPr>
        <w:t xml:space="preserve"> </w:t>
      </w:r>
      <w:proofErr w:type="gramStart"/>
      <w:r w:rsidR="004B5EB3" w:rsidRPr="00B82A31">
        <w:rPr>
          <w:iCs/>
          <w:sz w:val="24"/>
          <w:szCs w:val="24"/>
        </w:rPr>
        <w:t>Извещени</w:t>
      </w:r>
      <w:r w:rsidRPr="00B82A31">
        <w:rPr>
          <w:iCs/>
          <w:sz w:val="24"/>
          <w:szCs w:val="24"/>
        </w:rPr>
        <w:t>ем</w:t>
      </w:r>
      <w:r w:rsidRPr="00B82A31">
        <w:rPr>
          <w:sz w:val="24"/>
          <w:szCs w:val="24"/>
        </w:rPr>
        <w:t xml:space="preserve"> о проведении </w:t>
      </w:r>
      <w:r w:rsidRPr="00B82A31">
        <w:rPr>
          <w:iCs/>
          <w:sz w:val="24"/>
          <w:szCs w:val="24"/>
        </w:rPr>
        <w:t>запроса предложений</w:t>
      </w:r>
      <w:r w:rsidRPr="00B82A31">
        <w:rPr>
          <w:sz w:val="24"/>
          <w:szCs w:val="24"/>
        </w:rPr>
        <w:t xml:space="preserve">, опубликованным </w:t>
      </w:r>
      <w:r w:rsidRPr="00B82A31">
        <w:rPr>
          <w:b/>
          <w:sz w:val="24"/>
          <w:szCs w:val="24"/>
        </w:rPr>
        <w:t>«</w:t>
      </w:r>
      <w:r w:rsidR="00B82A31" w:rsidRPr="00B82A31">
        <w:rPr>
          <w:b/>
          <w:sz w:val="24"/>
          <w:szCs w:val="24"/>
        </w:rPr>
        <w:t>04</w:t>
      </w:r>
      <w:r w:rsidRPr="00B82A31">
        <w:rPr>
          <w:b/>
          <w:sz w:val="24"/>
          <w:szCs w:val="24"/>
        </w:rPr>
        <w:t xml:space="preserve">» </w:t>
      </w:r>
      <w:r w:rsidR="00B82A31" w:rsidRPr="00B82A31">
        <w:rPr>
          <w:b/>
          <w:sz w:val="24"/>
          <w:szCs w:val="24"/>
        </w:rPr>
        <w:t>апреля</w:t>
      </w:r>
      <w:r w:rsidRPr="00B82A31">
        <w:rPr>
          <w:b/>
          <w:sz w:val="24"/>
          <w:szCs w:val="24"/>
        </w:rPr>
        <w:t xml:space="preserve"> </w:t>
      </w:r>
      <w:r w:rsidR="00776C7A" w:rsidRPr="00B82A31">
        <w:rPr>
          <w:b/>
          <w:sz w:val="24"/>
          <w:szCs w:val="24"/>
        </w:rPr>
        <w:t>2018</w:t>
      </w:r>
      <w:r w:rsidRPr="00B82A31">
        <w:rPr>
          <w:b/>
          <w:sz w:val="24"/>
          <w:szCs w:val="24"/>
        </w:rPr>
        <w:t xml:space="preserve"> г.</w:t>
      </w:r>
      <w:r w:rsidRPr="00B82A31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B82A31">
          <w:rPr>
            <w:rStyle w:val="a7"/>
            <w:color w:val="auto"/>
            <w:sz w:val="24"/>
            <w:szCs w:val="24"/>
          </w:rPr>
          <w:t>www.zakupki.</w:t>
        </w:r>
        <w:r w:rsidR="00345CCA" w:rsidRPr="00B82A31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82A31">
          <w:rPr>
            <w:rStyle w:val="a7"/>
            <w:color w:val="auto"/>
            <w:sz w:val="24"/>
            <w:szCs w:val="24"/>
          </w:rPr>
          <w:t>.ru</w:t>
        </w:r>
      </w:hyperlink>
      <w:r w:rsidRPr="00B82A31">
        <w:rPr>
          <w:sz w:val="24"/>
          <w:szCs w:val="24"/>
        </w:rPr>
        <w:t>),</w:t>
      </w:r>
      <w:r w:rsidR="009D7F01" w:rsidRPr="00B82A31">
        <w:rPr>
          <w:iCs/>
          <w:sz w:val="24"/>
          <w:szCs w:val="24"/>
        </w:rPr>
        <w:t xml:space="preserve"> </w:t>
      </w:r>
      <w:r w:rsidR="009D7F01" w:rsidRPr="00B82A31">
        <w:rPr>
          <w:sz w:val="24"/>
          <w:szCs w:val="24"/>
        </w:rPr>
        <w:t xml:space="preserve">на сайте </w:t>
      </w:r>
      <w:r w:rsidR="007556FF" w:rsidRPr="00B82A31">
        <w:rPr>
          <w:iCs/>
          <w:sz w:val="24"/>
          <w:szCs w:val="24"/>
        </w:rPr>
        <w:t>ПАО «МРСК Центра»</w:t>
      </w:r>
      <w:r w:rsidR="009D7F01" w:rsidRPr="00B82A31">
        <w:rPr>
          <w:sz w:val="24"/>
          <w:szCs w:val="24"/>
        </w:rPr>
        <w:t xml:space="preserve"> (</w:t>
      </w:r>
      <w:hyperlink r:id="rId21" w:history="1">
        <w:r w:rsidR="007556FF" w:rsidRPr="00B82A31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82A31">
        <w:rPr>
          <w:sz w:val="24"/>
          <w:szCs w:val="24"/>
        </w:rPr>
        <w:t>)</w:t>
      </w:r>
      <w:r w:rsidR="00702B2C" w:rsidRPr="00B82A31">
        <w:rPr>
          <w:sz w:val="24"/>
          <w:szCs w:val="24"/>
        </w:rPr>
        <w:t>, на сайте ЭТП,</w:t>
      </w:r>
      <w:r w:rsidR="00702B2C" w:rsidRPr="00D053CF">
        <w:rPr>
          <w:sz w:val="24"/>
          <w:szCs w:val="24"/>
        </w:rPr>
        <w:t xml:space="preserve"> указанном в п. </w:t>
      </w:r>
      <w:r w:rsidR="00334620">
        <w:fldChar w:fldCharType="begin"/>
      </w:r>
      <w:r w:rsidR="00334620">
        <w:instrText xml:space="preserve"> REF _Ref440269836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1.1.3</w:t>
      </w:r>
      <w:r w:rsidR="00334620">
        <w:fldChar w:fldCharType="end"/>
      </w:r>
      <w:r w:rsidR="00702B2C" w:rsidRPr="00D053CF">
        <w:rPr>
          <w:sz w:val="24"/>
          <w:szCs w:val="24"/>
        </w:rPr>
        <w:t xml:space="preserve"> настоящей Документации</w:t>
      </w:r>
      <w:r w:rsidR="003B6795" w:rsidRPr="00D053CF">
        <w:rPr>
          <w:sz w:val="24"/>
          <w:szCs w:val="24"/>
        </w:rPr>
        <w:t xml:space="preserve">, </w:t>
      </w:r>
      <w:r w:rsidRPr="00D053CF">
        <w:rPr>
          <w:iCs/>
          <w:sz w:val="24"/>
          <w:szCs w:val="24"/>
        </w:rPr>
        <w:t>приг</w:t>
      </w:r>
      <w:r w:rsidRPr="00D053CF">
        <w:rPr>
          <w:sz w:val="24"/>
          <w:szCs w:val="24"/>
        </w:rPr>
        <w:t>ласило юридических лиц</w:t>
      </w:r>
      <w:r w:rsidR="005B75A6" w:rsidRPr="00D053CF">
        <w:rPr>
          <w:sz w:val="24"/>
          <w:szCs w:val="24"/>
        </w:rPr>
        <w:t xml:space="preserve"> и физических лиц (в т.</w:t>
      </w:r>
      <w:r w:rsidR="003129D4" w:rsidRPr="00D053CF">
        <w:rPr>
          <w:sz w:val="24"/>
          <w:szCs w:val="24"/>
        </w:rPr>
        <w:t xml:space="preserve"> </w:t>
      </w:r>
      <w:r w:rsidR="005B75A6" w:rsidRPr="00D053CF">
        <w:rPr>
          <w:sz w:val="24"/>
          <w:szCs w:val="24"/>
        </w:rPr>
        <w:t>ч. индивидуальных предпринимателей)</w:t>
      </w:r>
      <w:r w:rsidR="001C2F0C" w:rsidRPr="00D053CF">
        <w:rPr>
          <w:sz w:val="24"/>
          <w:szCs w:val="24"/>
        </w:rPr>
        <w:t xml:space="preserve">, соответствующих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1.1.2</w:t>
      </w:r>
      <w:r w:rsidR="00334620">
        <w:fldChar w:fldCharType="end"/>
      </w:r>
      <w:r w:rsidR="0006460D" w:rsidRPr="00D053CF">
        <w:rPr>
          <w:sz w:val="24"/>
          <w:szCs w:val="24"/>
        </w:rPr>
        <w:t xml:space="preserve"> </w:t>
      </w:r>
      <w:r w:rsidR="0006460D" w:rsidRPr="00B82A31">
        <w:rPr>
          <w:sz w:val="24"/>
          <w:szCs w:val="24"/>
        </w:rPr>
        <w:t>(далее – Участники)</w:t>
      </w:r>
      <w:r w:rsidR="001C2F0C" w:rsidRPr="00B82A31">
        <w:rPr>
          <w:sz w:val="24"/>
          <w:szCs w:val="24"/>
        </w:rPr>
        <w:t xml:space="preserve">, </w:t>
      </w:r>
      <w:r w:rsidR="004B5EB3" w:rsidRPr="00B82A31">
        <w:rPr>
          <w:sz w:val="24"/>
          <w:szCs w:val="24"/>
        </w:rPr>
        <w:t xml:space="preserve">к участию в процедуре </w:t>
      </w:r>
      <w:r w:rsidR="00075C00" w:rsidRPr="00B82A31">
        <w:rPr>
          <w:sz w:val="24"/>
          <w:szCs w:val="24"/>
        </w:rPr>
        <w:t>запроса предложений</w:t>
      </w:r>
      <w:r w:rsidRPr="00B82A31">
        <w:rPr>
          <w:sz w:val="24"/>
          <w:szCs w:val="24"/>
        </w:rPr>
        <w:t xml:space="preserve"> </w:t>
      </w:r>
      <w:bookmarkEnd w:id="10"/>
      <w:r w:rsidR="004B5EB3" w:rsidRPr="00B82A31">
        <w:rPr>
          <w:sz w:val="24"/>
          <w:szCs w:val="24"/>
        </w:rPr>
        <w:t>на право заключения</w:t>
      </w:r>
      <w:proofErr w:type="gramEnd"/>
      <w:r w:rsidR="004B5EB3" w:rsidRPr="00B82A31">
        <w:rPr>
          <w:sz w:val="24"/>
          <w:szCs w:val="24"/>
        </w:rPr>
        <w:t xml:space="preserve"> </w:t>
      </w:r>
      <w:proofErr w:type="gramStart"/>
      <w:r w:rsidR="00B82A31" w:rsidRPr="00B82A31">
        <w:rPr>
          <w:snapToGrid w:val="0"/>
          <w:sz w:val="24"/>
        </w:rPr>
        <w:t xml:space="preserve">Договоров </w:t>
      </w:r>
      <w:r w:rsidR="00B82A31" w:rsidRPr="00B82A31">
        <w:rPr>
          <w:snapToGrid w:val="0"/>
          <w:sz w:val="24"/>
          <w:szCs w:val="24"/>
        </w:rPr>
        <w:t xml:space="preserve">на </w:t>
      </w:r>
      <w:r w:rsidR="00B82A31" w:rsidRPr="00B82A31">
        <w:rPr>
          <w:sz w:val="24"/>
          <w:szCs w:val="24"/>
        </w:rPr>
        <w:t>поставку провода СИП</w:t>
      </w:r>
      <w:r w:rsidR="00B82A31" w:rsidRPr="00B82A31">
        <w:rPr>
          <w:snapToGrid w:val="0"/>
          <w:sz w:val="24"/>
          <w:szCs w:val="24"/>
        </w:rPr>
        <w:t xml:space="preserve"> </w:t>
      </w:r>
      <w:r w:rsidR="00702B2C" w:rsidRPr="00B82A31">
        <w:rPr>
          <w:sz w:val="24"/>
          <w:szCs w:val="24"/>
        </w:rPr>
        <w:t xml:space="preserve">для нужд ПАО «МРСК Центра» </w:t>
      </w:r>
      <w:r w:rsidR="00B82A31" w:rsidRPr="00B82A31">
        <w:rPr>
          <w:sz w:val="24"/>
          <w:szCs w:val="24"/>
        </w:rPr>
        <w:t>(филиалов</w:t>
      </w:r>
      <w:r w:rsidR="00862664" w:rsidRPr="00B82A31">
        <w:rPr>
          <w:sz w:val="24"/>
          <w:szCs w:val="24"/>
        </w:rPr>
        <w:t xml:space="preserve"> «Липецкэнерго», расположенного по адресу:</w:t>
      </w:r>
      <w:proofErr w:type="gramEnd"/>
      <w:r w:rsidR="00862664" w:rsidRPr="00B82A31">
        <w:rPr>
          <w:sz w:val="24"/>
          <w:szCs w:val="24"/>
        </w:rPr>
        <w:t xml:space="preserve"> РФ, 398001, г. Липецк, ул. 50-лет НЛМК, 33; «Орелэнерго», расположенный по адресу: РФ</w:t>
      </w:r>
      <w:r w:rsidR="00B82A31" w:rsidRPr="00B82A31">
        <w:rPr>
          <w:sz w:val="24"/>
          <w:szCs w:val="24"/>
        </w:rPr>
        <w:t xml:space="preserve">, 302030, г. Орел, пл. Мира, 2 </w:t>
      </w:r>
      <w:r w:rsidR="00862664" w:rsidRPr="00B82A31">
        <w:rPr>
          <w:sz w:val="24"/>
          <w:szCs w:val="24"/>
        </w:rPr>
        <w:t xml:space="preserve">и «Ярэнерго», расположенного по адресу: </w:t>
      </w:r>
      <w:proofErr w:type="gramStart"/>
      <w:r w:rsidR="00862664" w:rsidRPr="00B82A31">
        <w:rPr>
          <w:sz w:val="24"/>
          <w:szCs w:val="24"/>
        </w:rPr>
        <w:t xml:space="preserve">РФ, 150003, г. Ярославль, ул. </w:t>
      </w:r>
      <w:proofErr w:type="spellStart"/>
      <w:r w:rsidR="00862664" w:rsidRPr="00B82A31">
        <w:rPr>
          <w:sz w:val="24"/>
          <w:szCs w:val="24"/>
        </w:rPr>
        <w:t>Воинова</w:t>
      </w:r>
      <w:proofErr w:type="spellEnd"/>
      <w:r w:rsidR="00862664" w:rsidRPr="00B82A31">
        <w:rPr>
          <w:sz w:val="24"/>
          <w:szCs w:val="24"/>
        </w:rPr>
        <w:t>, д. 12)</w:t>
      </w:r>
      <w:r w:rsidRPr="00B82A31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B82A31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B82A31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B82A31">
        <w:rPr>
          <w:sz w:val="24"/>
          <w:szCs w:val="24"/>
        </w:rPr>
        <w:t>Участники</w:t>
      </w:r>
      <w:r w:rsidRPr="00B82A31">
        <w:rPr>
          <w:sz w:val="24"/>
          <w:szCs w:val="24"/>
        </w:rPr>
        <w:t>,</w:t>
      </w:r>
      <w:r w:rsidRPr="00D053CF">
        <w:rPr>
          <w:sz w:val="24"/>
          <w:szCs w:val="24"/>
        </w:rPr>
        <w:t xml:space="preserve"> признанные Победителями </w:t>
      </w:r>
      <w:r w:rsidR="003F4558" w:rsidRPr="00B70857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</w:t>
      </w:r>
      <w:r w:rsidR="003F4558" w:rsidRPr="00B82A31">
        <w:rPr>
          <w:sz w:val="24"/>
          <w:szCs w:val="24"/>
        </w:rPr>
        <w:t>основного электротехнического оборудования на 2017-2019 год для нужд ДЗО ПАО «</w:t>
      </w:r>
      <w:proofErr w:type="spellStart"/>
      <w:r w:rsidR="003F4558" w:rsidRPr="00B82A31">
        <w:rPr>
          <w:sz w:val="24"/>
          <w:szCs w:val="24"/>
        </w:rPr>
        <w:t>Россети</w:t>
      </w:r>
      <w:proofErr w:type="spellEnd"/>
      <w:r w:rsidR="003F4558" w:rsidRPr="00B82A31">
        <w:rPr>
          <w:sz w:val="24"/>
          <w:szCs w:val="24"/>
        </w:rPr>
        <w:t xml:space="preserve">» по Лоту №2 - </w:t>
      </w:r>
      <w:r w:rsidR="00B82A31" w:rsidRPr="00B82A31">
        <w:rPr>
          <w:sz w:val="24"/>
          <w:szCs w:val="24"/>
        </w:rPr>
        <w:t xml:space="preserve">«Поставка самонесущего изолированного провода (СИП) на напряжение до 35 </w:t>
      </w:r>
      <w:proofErr w:type="spellStart"/>
      <w:r w:rsidR="00B82A31" w:rsidRPr="00B82A31">
        <w:rPr>
          <w:sz w:val="24"/>
          <w:szCs w:val="24"/>
        </w:rPr>
        <w:t>кВ</w:t>
      </w:r>
      <w:proofErr w:type="spellEnd"/>
      <w:r w:rsidR="00B82A31" w:rsidRPr="00B82A31">
        <w:rPr>
          <w:sz w:val="24"/>
          <w:szCs w:val="24"/>
        </w:rPr>
        <w:t>» ПАО «МРСК Центра» на основании Протокола заседания Закупочной комиссии ПАО «</w:t>
      </w:r>
      <w:proofErr w:type="spellStart"/>
      <w:r w:rsidR="00B82A31" w:rsidRPr="00B82A31">
        <w:rPr>
          <w:sz w:val="24"/>
          <w:szCs w:val="24"/>
        </w:rPr>
        <w:t>Россети</w:t>
      </w:r>
      <w:proofErr w:type="spellEnd"/>
      <w:r w:rsidR="00B82A31" w:rsidRPr="00B82A31">
        <w:rPr>
          <w:sz w:val="24"/>
          <w:szCs w:val="24"/>
        </w:rPr>
        <w:t>» №</w:t>
      </w:r>
      <w:r w:rsidR="00B82A31" w:rsidRPr="00B82A31">
        <w:t xml:space="preserve"> </w:t>
      </w:r>
      <w:r w:rsidR="00B82A31" w:rsidRPr="00B82A31">
        <w:rPr>
          <w:sz w:val="24"/>
          <w:szCs w:val="24"/>
        </w:rPr>
        <w:t>16/712413 от</w:t>
      </w:r>
      <w:proofErr w:type="gramEnd"/>
      <w:r w:rsidR="00B82A31" w:rsidRPr="00B82A31">
        <w:rPr>
          <w:sz w:val="24"/>
          <w:szCs w:val="24"/>
        </w:rPr>
        <w:t xml:space="preserve"> 25.04.2017г</w:t>
      </w:r>
      <w:r w:rsidR="003F4558" w:rsidRPr="00B82A31">
        <w:rPr>
          <w:sz w:val="24"/>
          <w:szCs w:val="24"/>
        </w:rPr>
        <w:t xml:space="preserve">. </w:t>
      </w:r>
      <w:r w:rsidRPr="00B82A31">
        <w:rPr>
          <w:sz w:val="24"/>
          <w:szCs w:val="24"/>
        </w:rPr>
        <w:t>и заключившие соответствующие Рамо</w:t>
      </w:r>
      <w:r w:rsidR="00F901DE" w:rsidRPr="00B82A31">
        <w:rPr>
          <w:sz w:val="24"/>
          <w:szCs w:val="24"/>
        </w:rPr>
        <w:t>чные соглашения</w:t>
      </w:r>
      <w:r w:rsidRPr="00B82A31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7"/>
    </w:p>
    <w:p w:rsidR="00A40714" w:rsidRPr="00B82A31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82A31">
        <w:rPr>
          <w:b/>
          <w:sz w:val="24"/>
          <w:szCs w:val="24"/>
          <w:u w:val="single"/>
        </w:rPr>
        <w:t>Лот №1:</w:t>
      </w:r>
      <w:r w:rsidR="00717F60" w:rsidRPr="00B82A31">
        <w:rPr>
          <w:sz w:val="24"/>
          <w:szCs w:val="24"/>
        </w:rPr>
        <w:t xml:space="preserve"> право заключения </w:t>
      </w:r>
      <w:bookmarkEnd w:id="18"/>
      <w:r w:rsidR="00B82A31" w:rsidRPr="00B82A31">
        <w:rPr>
          <w:snapToGrid w:val="0"/>
          <w:sz w:val="24"/>
        </w:rPr>
        <w:t xml:space="preserve">Договоров </w:t>
      </w:r>
      <w:r w:rsidR="00B82A31" w:rsidRPr="00B82A31">
        <w:rPr>
          <w:snapToGrid w:val="0"/>
          <w:sz w:val="24"/>
          <w:szCs w:val="24"/>
        </w:rPr>
        <w:t xml:space="preserve">на </w:t>
      </w:r>
      <w:r w:rsidR="00B82A31" w:rsidRPr="00B82A31">
        <w:rPr>
          <w:sz w:val="24"/>
          <w:szCs w:val="24"/>
        </w:rPr>
        <w:t>поставку провода СИП</w:t>
      </w:r>
      <w:r w:rsidR="00B82A31" w:rsidRPr="00B82A31">
        <w:rPr>
          <w:snapToGrid w:val="0"/>
          <w:sz w:val="24"/>
          <w:szCs w:val="24"/>
        </w:rPr>
        <w:t xml:space="preserve"> для нужд ПАО «МРСК Центра» (филиалов </w:t>
      </w:r>
      <w:r w:rsidR="00B82A31" w:rsidRPr="00B82A31">
        <w:rPr>
          <w:sz w:val="24"/>
          <w:szCs w:val="24"/>
        </w:rPr>
        <w:t>«Липецкэнерго», «</w:t>
      </w:r>
      <w:proofErr w:type="spellStart"/>
      <w:r w:rsidR="00B82A31" w:rsidRPr="00B82A31">
        <w:rPr>
          <w:sz w:val="24"/>
          <w:szCs w:val="24"/>
        </w:rPr>
        <w:t>Орёлэнерго</w:t>
      </w:r>
      <w:proofErr w:type="spellEnd"/>
      <w:r w:rsidR="00B82A31" w:rsidRPr="00B82A31">
        <w:rPr>
          <w:sz w:val="24"/>
          <w:szCs w:val="24"/>
        </w:rPr>
        <w:t>» и «Ярэнерго»</w:t>
      </w:r>
      <w:r w:rsidR="00B82A31" w:rsidRPr="00B82A31">
        <w:rPr>
          <w:snapToGrid w:val="0"/>
          <w:sz w:val="24"/>
          <w:szCs w:val="24"/>
        </w:rPr>
        <w:t>)</w:t>
      </w:r>
      <w:r w:rsidR="00702B2C" w:rsidRPr="00B82A31">
        <w:rPr>
          <w:sz w:val="24"/>
          <w:szCs w:val="24"/>
        </w:rPr>
        <w:t>.</w:t>
      </w:r>
    </w:p>
    <w:p w:rsidR="008C4223" w:rsidRPr="00B82A31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82A31">
        <w:rPr>
          <w:sz w:val="24"/>
          <w:szCs w:val="24"/>
        </w:rPr>
        <w:t xml:space="preserve">Количество лотов: </w:t>
      </w:r>
      <w:r w:rsidRPr="00B82A31">
        <w:rPr>
          <w:b/>
          <w:sz w:val="24"/>
          <w:szCs w:val="24"/>
        </w:rPr>
        <w:t>1 (один)</w:t>
      </w:r>
      <w:r w:rsidRPr="00B82A31">
        <w:rPr>
          <w:sz w:val="24"/>
          <w:szCs w:val="24"/>
        </w:rPr>
        <w:t>.</w:t>
      </w:r>
    </w:p>
    <w:bookmarkEnd w:id="19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82A31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B82A31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B82A31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B82A31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B82A31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D053CF" w:rsidRDefault="008D2928" w:rsidP="00B82A31">
      <w:pPr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sz w:val="24"/>
          <w:szCs w:val="24"/>
        </w:rPr>
      </w:pPr>
      <w:bookmarkStart w:id="20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D053CF">
        <w:rPr>
          <w:sz w:val="24"/>
          <w:szCs w:val="24"/>
        </w:rPr>
        <w:t xml:space="preserve">выполнения </w:t>
      </w:r>
      <w:r w:rsidR="00702B2C" w:rsidRPr="00D053CF">
        <w:rPr>
          <w:sz w:val="24"/>
          <w:szCs w:val="24"/>
        </w:rPr>
        <w:t>поставок</w:t>
      </w:r>
      <w:r w:rsidR="00717F60" w:rsidRPr="00D053CF">
        <w:rPr>
          <w:sz w:val="24"/>
          <w:szCs w:val="24"/>
        </w:rPr>
        <w:t xml:space="preserve">: </w:t>
      </w:r>
      <w:r w:rsidR="00B82A31" w:rsidRPr="00B82A31">
        <w:rPr>
          <w:sz w:val="24"/>
          <w:szCs w:val="24"/>
        </w:rPr>
        <w:t>в течение 5 календарных дней с момента подачи заявки от филиала, но  не позднее 31.12.2018г.</w:t>
      </w:r>
      <w:bookmarkEnd w:id="20"/>
    </w:p>
    <w:p w:rsidR="008D2928" w:rsidRPr="00B82A3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B82A31">
        <w:rPr>
          <w:sz w:val="24"/>
          <w:szCs w:val="24"/>
        </w:rPr>
        <w:t xml:space="preserve">Отгрузочные реквизиты/базис поставки: </w:t>
      </w:r>
      <w:r w:rsidR="008D2928" w:rsidRPr="00B82A31">
        <w:rPr>
          <w:sz w:val="24"/>
          <w:szCs w:val="24"/>
        </w:rPr>
        <w:t xml:space="preserve">на условиях DDP (Согласно ИНКОТЕРМС </w:t>
      </w:r>
      <w:r w:rsidR="003E4055" w:rsidRPr="00B82A31">
        <w:rPr>
          <w:sz w:val="24"/>
          <w:szCs w:val="24"/>
        </w:rPr>
        <w:t>2010</w:t>
      </w:r>
      <w:r w:rsidR="008D2928" w:rsidRPr="00B82A31">
        <w:rPr>
          <w:sz w:val="24"/>
          <w:szCs w:val="24"/>
        </w:rPr>
        <w:t>) по адресам филиалов ПАО «МРСК Центра»</w:t>
      </w:r>
      <w:bookmarkEnd w:id="21"/>
      <w:r w:rsidR="00231479" w:rsidRPr="00B82A31">
        <w:rPr>
          <w:sz w:val="24"/>
          <w:szCs w:val="24"/>
        </w:rPr>
        <w:t>, указанным в Приложении №1 к настоящей Документации</w:t>
      </w:r>
      <w:r w:rsidR="00B82A31" w:rsidRPr="00B82A31">
        <w:rPr>
          <w:sz w:val="24"/>
          <w:szCs w:val="24"/>
        </w:rPr>
        <w:t xml:space="preserve"> (Задании на логистику)</w:t>
      </w:r>
      <w:r w:rsidR="00231479" w:rsidRPr="00B82A31">
        <w:rPr>
          <w:sz w:val="24"/>
          <w:szCs w:val="24"/>
        </w:rPr>
        <w:t>.</w:t>
      </w:r>
    </w:p>
    <w:p w:rsidR="00717F60" w:rsidRPr="00B82A31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D053CF">
        <w:rPr>
          <w:iCs/>
          <w:sz w:val="24"/>
          <w:szCs w:val="24"/>
        </w:rPr>
        <w:lastRenderedPageBreak/>
        <w:t xml:space="preserve">Форма и порядок оплаты: безналичный расчет, в течение 30 (тридцати) </w:t>
      </w:r>
      <w:r w:rsidRPr="00B82A31">
        <w:rPr>
          <w:iCs/>
          <w:sz w:val="24"/>
          <w:szCs w:val="24"/>
        </w:rPr>
        <w:t>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2"/>
      <w:r w:rsidR="005F2981" w:rsidRPr="00B82A31">
        <w:rPr>
          <w:iCs/>
          <w:sz w:val="24"/>
          <w:szCs w:val="24"/>
        </w:rPr>
        <w:t xml:space="preserve"> В </w:t>
      </w:r>
      <w:proofErr w:type="gramStart"/>
      <w:r w:rsidR="005F2981" w:rsidRPr="00B82A31">
        <w:rPr>
          <w:iCs/>
          <w:sz w:val="24"/>
          <w:szCs w:val="24"/>
        </w:rPr>
        <w:t>случае</w:t>
      </w:r>
      <w:proofErr w:type="gramEnd"/>
      <w:r w:rsidR="005F2981" w:rsidRPr="00B82A31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82A31">
        <w:rPr>
          <w:iCs/>
          <w:sz w:val="24"/>
          <w:szCs w:val="24"/>
        </w:rPr>
        <w:t xml:space="preserve">Порядок проведения </w:t>
      </w:r>
      <w:r w:rsidR="00C05EF6" w:rsidRPr="00B82A31">
        <w:rPr>
          <w:iCs/>
          <w:sz w:val="24"/>
          <w:szCs w:val="24"/>
        </w:rPr>
        <w:t xml:space="preserve">запроса предложений </w:t>
      </w:r>
      <w:r w:rsidRPr="00B82A31">
        <w:rPr>
          <w:iCs/>
          <w:sz w:val="24"/>
          <w:szCs w:val="24"/>
        </w:rPr>
        <w:t>и участия в нем, а также</w:t>
      </w:r>
      <w:r w:rsidRPr="00D053CF">
        <w:rPr>
          <w:iCs/>
          <w:sz w:val="24"/>
          <w:szCs w:val="24"/>
        </w:rPr>
        <w:t xml:space="preserve">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_Ref311232052 \r \h  \* MERGEFORMAT </w:instrText>
      </w:r>
      <w:r w:rsidR="00334620">
        <w:fldChar w:fldCharType="separate"/>
      </w:r>
      <w:r w:rsidR="00657CD4">
        <w:t>3</w:t>
      </w:r>
      <w:r w:rsidR="00334620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Pr="00B82A3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</w:t>
      </w:r>
      <w:r w:rsidRPr="00B82A31">
        <w:rPr>
          <w:sz w:val="24"/>
          <w:szCs w:val="24"/>
        </w:rPr>
        <w:t xml:space="preserve">указанными в </w:t>
      </w:r>
      <w:proofErr w:type="spellStart"/>
      <w:r w:rsidRPr="00B82A31">
        <w:rPr>
          <w:sz w:val="24"/>
          <w:szCs w:val="24"/>
        </w:rPr>
        <w:t>п.п</w:t>
      </w:r>
      <w:proofErr w:type="spellEnd"/>
      <w:r w:rsidRPr="00B82A31">
        <w:rPr>
          <w:sz w:val="24"/>
          <w:szCs w:val="24"/>
        </w:rPr>
        <w:t xml:space="preserve">. </w:t>
      </w:r>
      <w:r w:rsidR="00334620" w:rsidRPr="00B82A31">
        <w:fldChar w:fldCharType="begin"/>
      </w:r>
      <w:r w:rsidR="00334620" w:rsidRPr="00B82A31">
        <w:instrText xml:space="preserve"> REF _Ref440270637 \r \h  \* MERGEFORMAT </w:instrText>
      </w:r>
      <w:r w:rsidR="00334620" w:rsidRPr="00B82A31">
        <w:fldChar w:fldCharType="separate"/>
      </w:r>
      <w:r w:rsidR="00657CD4" w:rsidRPr="00B82A31">
        <w:rPr>
          <w:sz w:val="24"/>
          <w:szCs w:val="24"/>
        </w:rPr>
        <w:t>1.1.6</w:t>
      </w:r>
      <w:r w:rsidR="00334620" w:rsidRPr="00B82A31">
        <w:fldChar w:fldCharType="end"/>
      </w:r>
      <w:r w:rsidR="008D2928" w:rsidRPr="00B82A31">
        <w:rPr>
          <w:sz w:val="24"/>
          <w:szCs w:val="24"/>
        </w:rPr>
        <w:t xml:space="preserve">, </w:t>
      </w:r>
      <w:r w:rsidR="00334620" w:rsidRPr="00B82A31">
        <w:fldChar w:fldCharType="begin"/>
      </w:r>
      <w:r w:rsidR="00334620" w:rsidRPr="00B82A31">
        <w:instrText xml:space="preserve"> REF _Ref440270651 \r \h  \* MERGEFORMAT </w:instrText>
      </w:r>
      <w:r w:rsidR="00334620" w:rsidRPr="00B82A31">
        <w:fldChar w:fldCharType="separate"/>
      </w:r>
      <w:r w:rsidR="00657CD4" w:rsidRPr="00B82A31">
        <w:rPr>
          <w:sz w:val="24"/>
          <w:szCs w:val="24"/>
        </w:rPr>
        <w:t>1.1.7</w:t>
      </w:r>
      <w:r w:rsidR="00334620" w:rsidRPr="00B82A31">
        <w:fldChar w:fldCharType="end"/>
      </w:r>
      <w:r w:rsidR="008D2928" w:rsidRPr="00B82A31">
        <w:rPr>
          <w:sz w:val="24"/>
          <w:szCs w:val="24"/>
        </w:rPr>
        <w:t xml:space="preserve">, </w:t>
      </w:r>
      <w:r w:rsidR="00334620" w:rsidRPr="00B82A31">
        <w:fldChar w:fldCharType="begin"/>
      </w:r>
      <w:r w:rsidR="00334620" w:rsidRPr="00B82A31">
        <w:instrText xml:space="preserve"> REF _Ref440270663 \r \h  \* MERGEFORMAT </w:instrText>
      </w:r>
      <w:r w:rsidR="00334620" w:rsidRPr="00B82A31">
        <w:fldChar w:fldCharType="separate"/>
      </w:r>
      <w:r w:rsidR="00657CD4" w:rsidRPr="00B82A31">
        <w:rPr>
          <w:sz w:val="24"/>
          <w:szCs w:val="24"/>
        </w:rPr>
        <w:t>1.1.8</w:t>
      </w:r>
      <w:r w:rsidR="00334620" w:rsidRPr="00B82A31">
        <w:fldChar w:fldCharType="end"/>
      </w:r>
      <w:r w:rsidRPr="00B82A31">
        <w:rPr>
          <w:sz w:val="24"/>
          <w:szCs w:val="24"/>
        </w:rPr>
        <w:t xml:space="preserve"> настоящей Документации.</w:t>
      </w:r>
    </w:p>
    <w:p w:rsidR="0059260F" w:rsidRPr="00B82A31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proofErr w:type="gramStart"/>
      <w:r w:rsidRPr="00B82A31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B82A31">
        <w:rPr>
          <w:sz w:val="24"/>
          <w:szCs w:val="24"/>
        </w:rPr>
        <w:t xml:space="preserve"> и объемом поставляемой продукции</w:t>
      </w:r>
      <w:r w:rsidRPr="00B82A31">
        <w:rPr>
          <w:sz w:val="24"/>
          <w:szCs w:val="24"/>
        </w:rPr>
        <w:t>, указанными в Задании на логистику.</w:t>
      </w:r>
      <w:proofErr w:type="gramEnd"/>
    </w:p>
    <w:p w:rsidR="002A47D1" w:rsidRPr="00B82A3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B82A3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B82A31">
        <w:rPr>
          <w:bCs w:val="0"/>
          <w:iCs/>
          <w:sz w:val="24"/>
          <w:szCs w:val="24"/>
        </w:rPr>
        <w:t xml:space="preserve">поставки и </w:t>
      </w:r>
      <w:r w:rsidRPr="00B82A31">
        <w:rPr>
          <w:sz w:val="24"/>
          <w:szCs w:val="24"/>
        </w:rPr>
        <w:t xml:space="preserve">оплаты, не хуже условий указанных в п. </w:t>
      </w:r>
      <w:r w:rsidR="00334620" w:rsidRPr="00B82A31">
        <w:fldChar w:fldCharType="begin"/>
      </w:r>
      <w:r w:rsidR="00334620" w:rsidRPr="00B82A31">
        <w:instrText xml:space="preserve"> REF _Ref440270637 \r \h  \* MERGEFORMAT </w:instrText>
      </w:r>
      <w:r w:rsidR="00334620" w:rsidRPr="00B82A31">
        <w:fldChar w:fldCharType="separate"/>
      </w:r>
      <w:r w:rsidR="00657CD4" w:rsidRPr="00B82A31">
        <w:rPr>
          <w:sz w:val="24"/>
          <w:szCs w:val="24"/>
        </w:rPr>
        <w:t>1.1.6</w:t>
      </w:r>
      <w:r w:rsidR="00334620" w:rsidRPr="00B82A31">
        <w:fldChar w:fldCharType="end"/>
      </w:r>
      <w:r w:rsidR="003E4055" w:rsidRPr="00B82A31">
        <w:rPr>
          <w:sz w:val="24"/>
          <w:szCs w:val="24"/>
        </w:rPr>
        <w:t xml:space="preserve"> и </w:t>
      </w:r>
      <w:r w:rsidR="00334620" w:rsidRPr="00B82A31">
        <w:fldChar w:fldCharType="begin"/>
      </w:r>
      <w:r w:rsidR="00334620" w:rsidRPr="00B82A31">
        <w:instrText xml:space="preserve"> REF _Ref440270663 \r \h  \* MERGEFORMAT </w:instrText>
      </w:r>
      <w:r w:rsidR="00334620" w:rsidRPr="00B82A31">
        <w:fldChar w:fldCharType="separate"/>
      </w:r>
      <w:r w:rsidR="00657CD4" w:rsidRPr="00B82A31">
        <w:rPr>
          <w:sz w:val="24"/>
          <w:szCs w:val="24"/>
        </w:rPr>
        <w:t>1.1.8</w:t>
      </w:r>
      <w:r w:rsidR="00334620" w:rsidRPr="00B82A31">
        <w:fldChar w:fldCharType="end"/>
      </w:r>
      <w:r w:rsidRPr="00B82A3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D053CF">
        <w:lastRenderedPageBreak/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</w:t>
      </w:r>
      <w:proofErr w:type="gramEnd"/>
      <w:r w:rsidRPr="00D053CF">
        <w:rPr>
          <w:sz w:val="24"/>
          <w:szCs w:val="24"/>
        </w:rPr>
        <w:t xml:space="preserve">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соответствии</w:t>
      </w:r>
      <w:proofErr w:type="gramEnd"/>
      <w:r w:rsidRPr="00D053CF">
        <w:rPr>
          <w:sz w:val="24"/>
          <w:szCs w:val="24"/>
        </w:rPr>
        <w:t xml:space="preserve">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D053CF">
        <w:lastRenderedPageBreak/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57CD4" w:rsidRPr="00657CD4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D053CF">
        <w:rPr>
          <w:b w:val="0"/>
          <w:szCs w:val="24"/>
        </w:rPr>
        <w:t xml:space="preserve">В </w:t>
      </w:r>
      <w:proofErr w:type="gramStart"/>
      <w:r w:rsidRPr="00D053CF">
        <w:rPr>
          <w:b w:val="0"/>
          <w:szCs w:val="24"/>
        </w:rPr>
        <w:t>случае</w:t>
      </w:r>
      <w:proofErr w:type="gramEnd"/>
      <w:r w:rsidRPr="00D053CF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57CD4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D053CF">
        <w:t>Проект договора</w:t>
      </w:r>
      <w:bookmarkEnd w:id="125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57CD4" w:rsidRPr="00657CD4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D053CF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D053CF">
        <w:rPr>
          <w:sz w:val="24"/>
          <w:szCs w:val="24"/>
        </w:rPr>
        <w:t>требований</w:t>
      </w:r>
      <w:proofErr w:type="gramEnd"/>
      <w:r w:rsidRPr="00D053C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4. 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письменном </w:t>
      </w:r>
      <w:proofErr w:type="gramStart"/>
      <w:r w:rsidRPr="00D053CF">
        <w:rPr>
          <w:sz w:val="24"/>
          <w:szCs w:val="24"/>
        </w:rPr>
        <w:t>уведомлении</w:t>
      </w:r>
      <w:proofErr w:type="gramEnd"/>
      <w:r w:rsidRPr="00D053CF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1"/>
      <w:bookmarkEnd w:id="242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57CD4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0"/>
      <w:bookmarkEnd w:id="261"/>
      <w:bookmarkEnd w:id="262"/>
      <w:bookmarkEnd w:id="26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3"/>
      <w:bookmarkStart w:id="265" w:name="_Toc469480334"/>
      <w:bookmarkStart w:id="266" w:name="_Toc472416850"/>
      <w:bookmarkStart w:id="267" w:name="_Toc4985230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4"/>
      <w:bookmarkEnd w:id="265"/>
      <w:bookmarkEnd w:id="266"/>
      <w:bookmarkEnd w:id="267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4"/>
      <w:bookmarkStart w:id="269" w:name="_Toc469480335"/>
      <w:bookmarkStart w:id="270" w:name="_Toc472416851"/>
      <w:bookmarkStart w:id="271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8"/>
      <w:bookmarkEnd w:id="269"/>
      <w:bookmarkEnd w:id="270"/>
      <w:bookmarkEnd w:id="271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2" w:name="_Ref303711222"/>
      <w:bookmarkStart w:id="273" w:name="_Ref311232052"/>
      <w:bookmarkStart w:id="274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2"/>
      <w:r w:rsidR="00D51A0B" w:rsidRPr="00D053CF">
        <w:rPr>
          <w:szCs w:val="24"/>
        </w:rPr>
        <w:t>Заявок</w:t>
      </w:r>
      <w:bookmarkEnd w:id="273"/>
      <w:bookmarkEnd w:id="274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5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5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6" w:name="_Toc439323688"/>
      <w:bookmarkStart w:id="277" w:name="_Toc440297022"/>
      <w:bookmarkStart w:id="278" w:name="_Toc440356583"/>
      <w:bookmarkStart w:id="279" w:name="_Toc440631718"/>
      <w:bookmarkStart w:id="280" w:name="_Toc440876503"/>
      <w:bookmarkStart w:id="281" w:name="_Toc441130575"/>
      <w:bookmarkStart w:id="282" w:name="_Toc441157079"/>
      <w:bookmarkStart w:id="283" w:name="_Toc447292097"/>
      <w:bookmarkStart w:id="284" w:name="_Toc462234855"/>
      <w:bookmarkStart w:id="285" w:name="_Toc466966821"/>
      <w:bookmarkStart w:id="286" w:name="_Toc468806071"/>
      <w:bookmarkStart w:id="287" w:name="_Toc469480338"/>
      <w:bookmarkStart w:id="288" w:name="_Toc472416854"/>
      <w:bookmarkStart w:id="289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28_922829174"/>
      <w:bookmarkEnd w:id="290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2_922829174"/>
      <w:bookmarkEnd w:id="291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4_922829174"/>
      <w:bookmarkEnd w:id="292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6_922829174"/>
      <w:bookmarkEnd w:id="293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4" w:name="_Toc439323689"/>
      <w:bookmarkStart w:id="295" w:name="_Toc440297023"/>
      <w:bookmarkStart w:id="296" w:name="_Toc440356584"/>
      <w:bookmarkStart w:id="297" w:name="_Toc440631719"/>
      <w:bookmarkStart w:id="298" w:name="_Toc440876504"/>
      <w:bookmarkStart w:id="299" w:name="_Toc441130576"/>
      <w:bookmarkStart w:id="300" w:name="_Toc441157080"/>
      <w:bookmarkStart w:id="301" w:name="_Toc447292098"/>
      <w:bookmarkStart w:id="302" w:name="_Toc462234856"/>
      <w:bookmarkStart w:id="303" w:name="_Toc466966822"/>
      <w:bookmarkStart w:id="304" w:name="_Toc468806072"/>
      <w:bookmarkStart w:id="305" w:name="_Toc469480339"/>
      <w:bookmarkStart w:id="306" w:name="_Toc472416855"/>
      <w:bookmarkStart w:id="307" w:name="_Toc498523085"/>
      <w:r w:rsidRPr="00D053CF">
        <w:rPr>
          <w:szCs w:val="24"/>
          <w:lang w:eastAsia="ru-RU"/>
        </w:rPr>
        <w:t xml:space="preserve">В </w:t>
      </w:r>
      <w:proofErr w:type="gramStart"/>
      <w:r w:rsidRPr="00D053CF">
        <w:rPr>
          <w:bCs w:val="0"/>
          <w:szCs w:val="24"/>
        </w:rPr>
        <w:t>процессе</w:t>
      </w:r>
      <w:proofErr w:type="gramEnd"/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Ref303250835"/>
      <w:bookmarkStart w:id="309" w:name="_Ref305973033"/>
      <w:bookmarkStart w:id="310" w:name="_Toc439326609"/>
      <w:bookmarkStart w:id="311" w:name="_Toc498523086"/>
      <w:bookmarkStart w:id="312" w:name="_Ref191386178"/>
      <w:r w:rsidRPr="00D053CF">
        <w:t>Предоставление Извещения о проведении запроса предложений и Документации</w:t>
      </w:r>
      <w:bookmarkEnd w:id="308"/>
      <w:r w:rsidRPr="00D053CF">
        <w:t xml:space="preserve"> по запросу предложений</w:t>
      </w:r>
      <w:bookmarkEnd w:id="309"/>
      <w:bookmarkEnd w:id="310"/>
      <w:bookmarkEnd w:id="31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3" w:name="__RefNumPara__444_922829174"/>
      <w:bookmarkStart w:id="314" w:name="_Ref191386216"/>
      <w:bookmarkStart w:id="315" w:name="_Ref305973147"/>
      <w:bookmarkEnd w:id="312"/>
      <w:bookmarkEnd w:id="31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6" w:name="_Ref440357740"/>
      <w:bookmarkStart w:id="317" w:name="_Toc498523087"/>
      <w:r w:rsidRPr="00D053CF">
        <w:t xml:space="preserve">Подготовка </w:t>
      </w:r>
      <w:bookmarkEnd w:id="314"/>
      <w:r w:rsidRPr="00D053CF">
        <w:t>Заявок</w:t>
      </w:r>
      <w:bookmarkEnd w:id="315"/>
      <w:bookmarkEnd w:id="316"/>
      <w:bookmarkEnd w:id="31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297026"/>
      <w:bookmarkStart w:id="320" w:name="_Toc440356587"/>
      <w:bookmarkStart w:id="321" w:name="_Toc440631722"/>
      <w:bookmarkStart w:id="322" w:name="_Toc440876507"/>
      <w:bookmarkStart w:id="323" w:name="_Toc441130579"/>
      <w:bookmarkStart w:id="324" w:name="_Toc441157083"/>
      <w:bookmarkStart w:id="325" w:name="_Toc447292101"/>
      <w:bookmarkStart w:id="326" w:name="_Toc462234859"/>
      <w:bookmarkStart w:id="327" w:name="_Toc466966825"/>
      <w:bookmarkStart w:id="328" w:name="_Toc468806075"/>
      <w:bookmarkStart w:id="329" w:name="_Toc469480342"/>
      <w:bookmarkStart w:id="330" w:name="_Toc472416858"/>
      <w:bookmarkStart w:id="331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2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_Ref440274913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 xml:space="preserve">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у. В </w:t>
      </w:r>
      <w:proofErr w:type="gramStart"/>
      <w:r w:rsidR="00717F60" w:rsidRPr="00D053CF">
        <w:rPr>
          <w:bCs w:val="0"/>
          <w:sz w:val="24"/>
          <w:szCs w:val="24"/>
        </w:rPr>
        <w:t>случае</w:t>
      </w:r>
      <w:proofErr w:type="gramEnd"/>
      <w:r w:rsidR="00717F60" w:rsidRPr="00D053CF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D053CF">
        <w:rPr>
          <w:bCs w:val="0"/>
          <w:sz w:val="24"/>
          <w:szCs w:val="24"/>
        </w:rPr>
        <w:t>последнем</w:t>
      </w:r>
      <w:proofErr w:type="gramEnd"/>
      <w:r w:rsidRPr="00D053CF">
        <w:rPr>
          <w:bCs w:val="0"/>
          <w:sz w:val="24"/>
          <w:szCs w:val="24"/>
        </w:rPr>
        <w:t xml:space="preserve">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7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297027"/>
      <w:bookmarkStart w:id="342" w:name="_Toc440356588"/>
      <w:bookmarkStart w:id="343" w:name="_Toc440631723"/>
      <w:bookmarkStart w:id="344" w:name="_Toc440876508"/>
      <w:bookmarkStart w:id="345" w:name="_Toc441130580"/>
      <w:bookmarkStart w:id="346" w:name="_Toc441157084"/>
      <w:bookmarkStart w:id="347" w:name="_Toc447292102"/>
      <w:bookmarkStart w:id="348" w:name="_Toc462234860"/>
      <w:bookmarkStart w:id="349" w:name="_Toc466966826"/>
      <w:bookmarkStart w:id="350" w:name="_Toc468806076"/>
      <w:bookmarkStart w:id="351" w:name="_Toc469480343"/>
      <w:bookmarkStart w:id="352" w:name="_Toc472416859"/>
      <w:bookmarkStart w:id="353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8"/>
      <w:bookmarkEnd w:id="339"/>
      <w:bookmarkEnd w:id="340"/>
      <w:r w:rsidRPr="00D053CF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297028"/>
      <w:bookmarkStart w:id="356" w:name="_Toc440356589"/>
      <w:bookmarkStart w:id="357" w:name="_Toc440631724"/>
      <w:bookmarkStart w:id="358" w:name="_Toc440876509"/>
      <w:bookmarkStart w:id="359" w:name="_Toc441130581"/>
      <w:bookmarkStart w:id="360" w:name="_Toc441157085"/>
      <w:bookmarkStart w:id="361" w:name="_Toc447292103"/>
      <w:bookmarkStart w:id="362" w:name="_Toc462234861"/>
      <w:bookmarkStart w:id="363" w:name="_Toc466966827"/>
      <w:bookmarkStart w:id="364" w:name="_Toc468806077"/>
      <w:bookmarkStart w:id="365" w:name="_Toc469480344"/>
      <w:bookmarkStart w:id="366" w:name="_Toc472416860"/>
      <w:bookmarkStart w:id="367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297029"/>
      <w:bookmarkStart w:id="371" w:name="_Toc440356590"/>
      <w:bookmarkStart w:id="372" w:name="_Toc440631725"/>
      <w:bookmarkStart w:id="373" w:name="_Toc440876510"/>
      <w:bookmarkStart w:id="374" w:name="_Toc441130582"/>
      <w:bookmarkStart w:id="375" w:name="_Toc441157086"/>
      <w:bookmarkStart w:id="376" w:name="_Toc447292104"/>
      <w:bookmarkStart w:id="377" w:name="_Toc462234862"/>
      <w:bookmarkStart w:id="378" w:name="_Toc466966828"/>
      <w:bookmarkStart w:id="379" w:name="_Toc468806078"/>
      <w:bookmarkStart w:id="380" w:name="_Toc469480345"/>
      <w:bookmarkStart w:id="381" w:name="_Toc472416861"/>
      <w:bookmarkStart w:id="382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053CF">
        <w:rPr>
          <w:bCs w:val="0"/>
          <w:sz w:val="24"/>
          <w:szCs w:val="24"/>
        </w:rPr>
        <w:t>любом</w:t>
      </w:r>
      <w:proofErr w:type="gramEnd"/>
      <w:r w:rsidR="00717F60" w:rsidRPr="00D053CF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3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4" w:name="_Toc440297030"/>
      <w:bookmarkStart w:id="385" w:name="_Toc440356591"/>
      <w:bookmarkStart w:id="386" w:name="_Toc440631726"/>
      <w:bookmarkStart w:id="387" w:name="_Toc440876511"/>
      <w:bookmarkStart w:id="388" w:name="_Toc441130583"/>
      <w:bookmarkStart w:id="389" w:name="_Toc441157087"/>
      <w:bookmarkStart w:id="390" w:name="_Toc447292105"/>
      <w:bookmarkStart w:id="391" w:name="_Toc462234863"/>
      <w:bookmarkStart w:id="392" w:name="_Toc466966829"/>
      <w:bookmarkStart w:id="393" w:name="_Toc468806079"/>
      <w:bookmarkStart w:id="394" w:name="_Toc469480346"/>
      <w:bookmarkStart w:id="395" w:name="_Toc472416862"/>
      <w:bookmarkStart w:id="396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7" w:name="_Toc440297031"/>
      <w:bookmarkStart w:id="398" w:name="_Toc440356592"/>
      <w:bookmarkStart w:id="399" w:name="_Toc440631727"/>
      <w:bookmarkStart w:id="400" w:name="_Toc440876512"/>
      <w:bookmarkStart w:id="401" w:name="_Toc441130584"/>
      <w:bookmarkStart w:id="402" w:name="_Toc441157088"/>
      <w:bookmarkStart w:id="403" w:name="_Toc447292106"/>
      <w:bookmarkStart w:id="404" w:name="_Toc462234864"/>
      <w:bookmarkStart w:id="405" w:name="_Toc466966830"/>
      <w:bookmarkStart w:id="406" w:name="_Toc468806080"/>
      <w:bookmarkStart w:id="407" w:name="_Toc469480347"/>
      <w:bookmarkStart w:id="408" w:name="_Toc472416863"/>
      <w:bookmarkStart w:id="409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0" w:name="_Toc440297032"/>
      <w:bookmarkStart w:id="411" w:name="_Toc440356593"/>
      <w:bookmarkStart w:id="412" w:name="_Toc440631728"/>
      <w:bookmarkStart w:id="413" w:name="_Toc440876513"/>
      <w:bookmarkStart w:id="414" w:name="_Toc441130585"/>
      <w:bookmarkStart w:id="415" w:name="_Toc441157089"/>
      <w:bookmarkStart w:id="416" w:name="_Toc447292107"/>
      <w:bookmarkStart w:id="417" w:name="_Toc462234865"/>
      <w:bookmarkStart w:id="418" w:name="_Toc466966831"/>
      <w:bookmarkStart w:id="419" w:name="_Ref468805747"/>
      <w:bookmarkStart w:id="420" w:name="_Toc468806081"/>
      <w:bookmarkStart w:id="421" w:name="_Toc469480348"/>
      <w:bookmarkStart w:id="422" w:name="_Toc472416864"/>
      <w:bookmarkStart w:id="423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24"/>
    </w:p>
    <w:p w:rsidR="00717F60" w:rsidRPr="00B82A31" w:rsidRDefault="00216641" w:rsidP="00B82A31">
      <w:pPr>
        <w:widowControl w:val="0"/>
        <w:shd w:val="clear" w:color="auto" w:fill="FFFFFF"/>
        <w:tabs>
          <w:tab w:val="left" w:pos="1701"/>
        </w:tabs>
        <w:autoSpaceDE w:val="0"/>
        <w:spacing w:line="276" w:lineRule="auto"/>
        <w:ind w:right="17" w:firstLine="0"/>
        <w:rPr>
          <w:sz w:val="24"/>
          <w:szCs w:val="24"/>
        </w:rPr>
      </w:pPr>
      <w:r w:rsidRPr="00B82A31">
        <w:rPr>
          <w:b/>
          <w:bCs w:val="0"/>
          <w:sz w:val="24"/>
          <w:szCs w:val="24"/>
          <w:u w:val="single"/>
        </w:rPr>
        <w:t>По Лоту №1:</w:t>
      </w:r>
      <w:r w:rsidR="00717F60" w:rsidRPr="00B82A31">
        <w:rPr>
          <w:bCs w:val="0"/>
          <w:sz w:val="24"/>
          <w:szCs w:val="24"/>
        </w:rPr>
        <w:t xml:space="preserve"> </w:t>
      </w:r>
      <w:r w:rsidR="00B82A31" w:rsidRPr="00B82A31">
        <w:rPr>
          <w:b/>
          <w:bCs w:val="0"/>
          <w:sz w:val="24"/>
          <w:szCs w:val="24"/>
        </w:rPr>
        <w:t>9 786 208,00</w:t>
      </w:r>
      <w:r w:rsidR="00B82A31" w:rsidRPr="00B82A31">
        <w:rPr>
          <w:sz w:val="24"/>
          <w:szCs w:val="24"/>
        </w:rPr>
        <w:t xml:space="preserve"> (девять миллионов семьсот восемьдесят шесть тысяч двести восемь) рублей 00 копеек РФ, без учета НДС; НДС составляет </w:t>
      </w:r>
      <w:r w:rsidR="00B82A31" w:rsidRPr="00B82A31">
        <w:rPr>
          <w:b/>
          <w:bCs w:val="0"/>
          <w:sz w:val="24"/>
          <w:szCs w:val="24"/>
        </w:rPr>
        <w:t>1 761 517,44</w:t>
      </w:r>
      <w:r w:rsidR="00B82A31" w:rsidRPr="00B82A31">
        <w:rPr>
          <w:sz w:val="24"/>
          <w:szCs w:val="24"/>
        </w:rPr>
        <w:t xml:space="preserve"> (один миллион семьсот шестьдесят одна тысяча пятьсот семнадцать) рублей 44 копейки РФ; </w:t>
      </w:r>
      <w:r w:rsidR="00B82A31" w:rsidRPr="00B82A31">
        <w:rPr>
          <w:b/>
          <w:bCs w:val="0"/>
          <w:sz w:val="24"/>
          <w:szCs w:val="24"/>
        </w:rPr>
        <w:t>11 547 725,44</w:t>
      </w:r>
      <w:r w:rsidR="00B82A31" w:rsidRPr="00B82A31">
        <w:rPr>
          <w:sz w:val="24"/>
          <w:szCs w:val="24"/>
        </w:rPr>
        <w:t xml:space="preserve"> (одиннадцать миллионов пятьсот сорок семь тысяч семьсот двадцать пять) рублей 44 копейки РФ, с учетом НДС, в том числе по филиалам ПАО «МРСК Центра»:</w:t>
      </w:r>
    </w:p>
    <w:p w:rsidR="00B82A31" w:rsidRPr="00B82A31" w:rsidRDefault="00B82A31" w:rsidP="00C8650B">
      <w:pPr>
        <w:numPr>
          <w:ilvl w:val="0"/>
          <w:numId w:val="78"/>
        </w:numPr>
        <w:suppressAutoHyphens w:val="0"/>
        <w:spacing w:line="276" w:lineRule="auto"/>
        <w:rPr>
          <w:bCs w:val="0"/>
          <w:sz w:val="24"/>
          <w:szCs w:val="24"/>
          <w:lang w:eastAsia="ru-RU"/>
        </w:rPr>
      </w:pPr>
      <w:proofErr w:type="gramStart"/>
      <w:r w:rsidRPr="00B82A31">
        <w:rPr>
          <w:bCs w:val="0"/>
          <w:sz w:val="24"/>
          <w:szCs w:val="24"/>
          <w:lang w:eastAsia="ru-RU"/>
        </w:rPr>
        <w:t xml:space="preserve">Филиал ПАО «МРСК Центра» - «Липецкэнерго» - </w:t>
      </w:r>
      <w:r w:rsidRPr="00B82A31">
        <w:rPr>
          <w:b/>
          <w:sz w:val="24"/>
          <w:szCs w:val="24"/>
          <w:lang w:eastAsia="ru-RU"/>
        </w:rPr>
        <w:t>3 815 800,00</w:t>
      </w:r>
      <w:r w:rsidRPr="00B82A31">
        <w:rPr>
          <w:bCs w:val="0"/>
          <w:sz w:val="24"/>
          <w:szCs w:val="24"/>
          <w:lang w:eastAsia="ru-RU"/>
        </w:rPr>
        <w:t xml:space="preserve"> (три миллиона восемьсот пятнадцать тысяч восемьсот) рублей 00 копеек РФ, без учета НДС; НДС составляет </w:t>
      </w:r>
      <w:r w:rsidRPr="00B82A31">
        <w:rPr>
          <w:b/>
          <w:sz w:val="24"/>
          <w:szCs w:val="24"/>
          <w:lang w:eastAsia="ru-RU"/>
        </w:rPr>
        <w:t>686 844,00</w:t>
      </w:r>
      <w:r w:rsidRPr="00B82A31">
        <w:rPr>
          <w:bCs w:val="0"/>
          <w:sz w:val="24"/>
          <w:szCs w:val="24"/>
          <w:lang w:eastAsia="ru-RU"/>
        </w:rPr>
        <w:t xml:space="preserve"> (шестьсот восемьдесят шесть тысяч восемьсот сорок четыре) рубля 00 копеек РФ; </w:t>
      </w:r>
      <w:r w:rsidRPr="00B82A31">
        <w:rPr>
          <w:b/>
          <w:sz w:val="24"/>
          <w:szCs w:val="24"/>
          <w:lang w:eastAsia="ru-RU"/>
        </w:rPr>
        <w:t>4 502 644,00</w:t>
      </w:r>
      <w:r w:rsidRPr="00B82A31">
        <w:rPr>
          <w:bCs w:val="0"/>
          <w:sz w:val="24"/>
          <w:szCs w:val="24"/>
          <w:lang w:eastAsia="ru-RU"/>
        </w:rPr>
        <w:t xml:space="preserve"> (четыре миллиона пятьсот две тысячи шестьсот сорок четыре) рубля 00 копеек РФ, с учетом НДС;</w:t>
      </w:r>
      <w:proofErr w:type="gramEnd"/>
    </w:p>
    <w:p w:rsidR="00B82A31" w:rsidRPr="00B82A31" w:rsidRDefault="00B82A31" w:rsidP="00C8650B">
      <w:pPr>
        <w:numPr>
          <w:ilvl w:val="0"/>
          <w:numId w:val="78"/>
        </w:numPr>
        <w:suppressAutoHyphens w:val="0"/>
        <w:spacing w:before="100" w:beforeAutospacing="1" w:after="100" w:afterAutospacing="1" w:line="276" w:lineRule="auto"/>
        <w:rPr>
          <w:bCs w:val="0"/>
          <w:sz w:val="24"/>
          <w:szCs w:val="24"/>
          <w:lang w:eastAsia="ru-RU"/>
        </w:rPr>
      </w:pPr>
      <w:proofErr w:type="gramStart"/>
      <w:r w:rsidRPr="00B82A31">
        <w:rPr>
          <w:bCs w:val="0"/>
          <w:sz w:val="24"/>
          <w:szCs w:val="24"/>
          <w:lang w:eastAsia="ru-RU"/>
        </w:rPr>
        <w:t xml:space="preserve">Филиал ПАО «МРСК Центра» - «Орелэнерго» - </w:t>
      </w:r>
      <w:r w:rsidRPr="00B82A31">
        <w:rPr>
          <w:b/>
          <w:sz w:val="24"/>
          <w:szCs w:val="24"/>
          <w:lang w:eastAsia="ru-RU"/>
        </w:rPr>
        <w:t>2 495 819,00</w:t>
      </w:r>
      <w:r w:rsidRPr="00B82A31">
        <w:rPr>
          <w:bCs w:val="0"/>
          <w:sz w:val="24"/>
          <w:szCs w:val="24"/>
          <w:lang w:eastAsia="ru-RU"/>
        </w:rPr>
        <w:t xml:space="preserve"> (два миллиона четыреста девяносто пять тысяч восемьсот девятнадцать) рублей 00 копеек РФ, без учета НДС; НДС составляет </w:t>
      </w:r>
      <w:r w:rsidRPr="00B82A31">
        <w:rPr>
          <w:b/>
          <w:sz w:val="24"/>
          <w:szCs w:val="24"/>
          <w:lang w:eastAsia="ru-RU"/>
        </w:rPr>
        <w:t>449 247,42</w:t>
      </w:r>
      <w:r w:rsidRPr="00B82A31">
        <w:rPr>
          <w:bCs w:val="0"/>
          <w:sz w:val="24"/>
          <w:szCs w:val="24"/>
          <w:lang w:eastAsia="ru-RU"/>
        </w:rPr>
        <w:t xml:space="preserve"> (четыреста сорок девять тысяч двести сорок семь) рублей 42 копейки РФ; </w:t>
      </w:r>
      <w:r w:rsidRPr="00B82A31">
        <w:rPr>
          <w:b/>
          <w:sz w:val="24"/>
          <w:szCs w:val="24"/>
          <w:lang w:eastAsia="ru-RU"/>
        </w:rPr>
        <w:t>2 945 066,42</w:t>
      </w:r>
      <w:r w:rsidRPr="00B82A31">
        <w:rPr>
          <w:bCs w:val="0"/>
          <w:sz w:val="24"/>
          <w:szCs w:val="24"/>
          <w:lang w:eastAsia="ru-RU"/>
        </w:rPr>
        <w:t xml:space="preserve"> (два миллиона девятьсот сорок пять тысяч шестьдесят шесть) рублей 42 копейки РФ, с учетом НДС;</w:t>
      </w:r>
      <w:proofErr w:type="gramEnd"/>
    </w:p>
    <w:p w:rsidR="00B82A31" w:rsidRPr="00B82A31" w:rsidRDefault="00B82A31" w:rsidP="00C8650B">
      <w:pPr>
        <w:numPr>
          <w:ilvl w:val="0"/>
          <w:numId w:val="78"/>
        </w:numPr>
        <w:suppressAutoHyphens w:val="0"/>
        <w:spacing w:before="100" w:beforeAutospacing="1" w:after="100" w:afterAutospacing="1" w:line="276" w:lineRule="auto"/>
        <w:rPr>
          <w:bCs w:val="0"/>
          <w:sz w:val="24"/>
          <w:szCs w:val="24"/>
          <w:lang w:eastAsia="ru-RU"/>
        </w:rPr>
      </w:pPr>
      <w:proofErr w:type="gramStart"/>
      <w:r w:rsidRPr="00B82A31">
        <w:rPr>
          <w:bCs w:val="0"/>
          <w:sz w:val="24"/>
          <w:szCs w:val="24"/>
          <w:lang w:eastAsia="ru-RU"/>
        </w:rPr>
        <w:t xml:space="preserve">Филиал ПАО «МРСК Центра» - «Ярэнерго» - </w:t>
      </w:r>
      <w:r w:rsidRPr="00B82A31">
        <w:rPr>
          <w:b/>
          <w:sz w:val="24"/>
          <w:szCs w:val="24"/>
          <w:lang w:eastAsia="ru-RU"/>
        </w:rPr>
        <w:t>3 474 589,00</w:t>
      </w:r>
      <w:r w:rsidRPr="00B82A31">
        <w:rPr>
          <w:bCs w:val="0"/>
          <w:sz w:val="24"/>
          <w:szCs w:val="24"/>
          <w:lang w:eastAsia="ru-RU"/>
        </w:rPr>
        <w:t xml:space="preserve"> (три миллиона четыреста семьдесят четыре тысячи пятьсот восемьдесят девять) рублей 00 копеек РФ, без учета НДС; НДС составляет </w:t>
      </w:r>
      <w:r w:rsidRPr="00B82A31">
        <w:rPr>
          <w:b/>
          <w:sz w:val="24"/>
          <w:szCs w:val="24"/>
          <w:lang w:eastAsia="ru-RU"/>
        </w:rPr>
        <w:t>625 426,02</w:t>
      </w:r>
      <w:r w:rsidRPr="00B82A31">
        <w:rPr>
          <w:bCs w:val="0"/>
          <w:sz w:val="24"/>
          <w:szCs w:val="24"/>
          <w:lang w:eastAsia="ru-RU"/>
        </w:rPr>
        <w:t xml:space="preserve"> (шестьсот двадцать пять тысяч четыреста двадцать шесть) рублей 02 копейки РФ; </w:t>
      </w:r>
      <w:r w:rsidRPr="00B82A31">
        <w:rPr>
          <w:b/>
          <w:sz w:val="24"/>
          <w:szCs w:val="24"/>
          <w:lang w:eastAsia="ru-RU"/>
        </w:rPr>
        <w:t>4 100 015,02</w:t>
      </w:r>
      <w:r w:rsidRPr="00B82A31">
        <w:rPr>
          <w:bCs w:val="0"/>
          <w:sz w:val="24"/>
          <w:szCs w:val="24"/>
          <w:lang w:eastAsia="ru-RU"/>
        </w:rPr>
        <w:t xml:space="preserve"> (четыре миллиона сто тысяч пятнадцать) рублей 02 копейки РФ, с учетом НДС.</w:t>
      </w:r>
      <w:proofErr w:type="gramEnd"/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 xml:space="preserve">. В противном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</w:t>
      </w:r>
      <w:r w:rsidRPr="00FD4E6C">
        <w:rPr>
          <w:bCs w:val="0"/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297033"/>
      <w:bookmarkStart w:id="428" w:name="_Toc440356594"/>
      <w:bookmarkStart w:id="429" w:name="_Toc440631729"/>
      <w:bookmarkStart w:id="430" w:name="_Toc440876514"/>
      <w:bookmarkStart w:id="431" w:name="_Toc441130586"/>
      <w:bookmarkStart w:id="432" w:name="_Toc441157090"/>
      <w:bookmarkStart w:id="433" w:name="_Toc447292108"/>
      <w:bookmarkStart w:id="434" w:name="_Toc462234866"/>
      <w:bookmarkStart w:id="435" w:name="_Toc466966832"/>
      <w:bookmarkStart w:id="436" w:name="_Toc468806082"/>
      <w:bookmarkStart w:id="437" w:name="_Toc469480349"/>
      <w:bookmarkStart w:id="438" w:name="_Toc472416865"/>
      <w:bookmarkStart w:id="439" w:name="_Toc498523095"/>
      <w:bookmarkStart w:id="440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1"/>
      <w:r w:rsidRPr="00FD4E6C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3"/>
      <w:bookmarkEnd w:id="444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6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7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6"/>
      <w:bookmarkEnd w:id="447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8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</w:t>
      </w:r>
      <w:r w:rsidR="003E4055" w:rsidRPr="00D053CF">
        <w:rPr>
          <w:sz w:val="24"/>
          <w:szCs w:val="24"/>
        </w:rPr>
        <w:lastRenderedPageBreak/>
        <w:t xml:space="preserve">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49"/>
      <w:bookmarkEnd w:id="450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1"/>
    </w:p>
    <w:p w:rsidR="00F82225" w:rsidRPr="00D053CF" w:rsidRDefault="00F82225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D053CF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0C3055" w:rsidRDefault="00F82225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2"/>
    </w:p>
    <w:p w:rsidR="009948B4" w:rsidRPr="000C3055" w:rsidRDefault="000C3055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657CD4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3"/>
    </w:p>
    <w:p w:rsidR="00F82225" w:rsidRPr="00D053CF" w:rsidRDefault="007E29D1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46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</w:t>
      </w:r>
      <w:r w:rsidRPr="00577EC9">
        <w:rPr>
          <w:sz w:val="24"/>
          <w:szCs w:val="24"/>
        </w:rPr>
        <w:lastRenderedPageBreak/>
        <w:t>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57CD4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4"/>
    </w:p>
    <w:p w:rsidR="007705A5" w:rsidRPr="00FD4E6C" w:rsidRDefault="007705A5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5"/>
    </w:p>
    <w:p w:rsidR="00BD40A3" w:rsidRPr="00FD4E6C" w:rsidRDefault="003E4055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C8650B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6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6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7" w:name="_Ref191386451"/>
      <w:bookmarkStart w:id="458" w:name="_Ref440271628"/>
      <w:bookmarkStart w:id="459" w:name="_Toc440297034"/>
      <w:bookmarkStart w:id="460" w:name="_Toc440356595"/>
      <w:bookmarkStart w:id="461" w:name="_Toc440631730"/>
      <w:bookmarkStart w:id="462" w:name="_Toc440876515"/>
      <w:bookmarkStart w:id="463" w:name="_Toc441130587"/>
      <w:bookmarkStart w:id="464" w:name="_Toc441157091"/>
      <w:bookmarkStart w:id="465" w:name="_Toc447292109"/>
      <w:bookmarkStart w:id="466" w:name="_Toc462234867"/>
      <w:bookmarkStart w:id="467" w:name="_Toc466966833"/>
      <w:bookmarkStart w:id="468" w:name="_Toc468806083"/>
      <w:bookmarkStart w:id="469" w:name="_Toc469480350"/>
      <w:bookmarkStart w:id="470" w:name="_Toc472416866"/>
      <w:bookmarkStart w:id="471" w:name="_Toc498523096"/>
      <w:r w:rsidRPr="00D053CF">
        <w:rPr>
          <w:szCs w:val="24"/>
        </w:rPr>
        <w:t xml:space="preserve">Привлечение </w:t>
      </w:r>
      <w:bookmarkEnd w:id="457"/>
      <w:proofErr w:type="spellStart"/>
      <w:r w:rsidR="005B074F" w:rsidRPr="00D053CF">
        <w:rPr>
          <w:szCs w:val="24"/>
        </w:rPr>
        <w:t>сопоставщиков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2" w:name="_Ref191386461"/>
      <w:bookmarkStart w:id="473" w:name="_Toc440297035"/>
      <w:bookmarkStart w:id="474" w:name="_Toc440356596"/>
      <w:bookmarkStart w:id="475" w:name="_Toc440631731"/>
      <w:bookmarkStart w:id="476" w:name="_Toc440876516"/>
      <w:bookmarkStart w:id="477" w:name="_Toc441130588"/>
      <w:bookmarkStart w:id="478" w:name="_Toc441157092"/>
      <w:bookmarkStart w:id="479" w:name="_Toc447292110"/>
      <w:bookmarkStart w:id="480" w:name="_Toc462234868"/>
      <w:bookmarkStart w:id="481" w:name="_Toc466966834"/>
      <w:bookmarkStart w:id="482" w:name="_Toc468806084"/>
      <w:bookmarkStart w:id="483" w:name="_Toc469480351"/>
      <w:bookmarkStart w:id="484" w:name="_Toc472416867"/>
      <w:bookmarkStart w:id="485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lastRenderedPageBreak/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6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6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7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8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8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a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g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9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89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0" w:name="_Ref306114966"/>
      <w:bookmarkStart w:id="491" w:name="_Toc440297036"/>
      <w:bookmarkStart w:id="492" w:name="_Toc440356597"/>
      <w:bookmarkStart w:id="493" w:name="_Toc440631732"/>
      <w:bookmarkStart w:id="494" w:name="_Toc440876517"/>
      <w:bookmarkStart w:id="495" w:name="_Toc441130589"/>
      <w:bookmarkStart w:id="496" w:name="_Toc441157093"/>
      <w:bookmarkStart w:id="497" w:name="_Toc447292111"/>
      <w:bookmarkStart w:id="498" w:name="_Toc462234869"/>
      <w:bookmarkStart w:id="499" w:name="_Toc466966835"/>
      <w:bookmarkStart w:id="500" w:name="_Toc468806085"/>
      <w:bookmarkStart w:id="501" w:name="_Toc469480352"/>
      <w:bookmarkStart w:id="502" w:name="_Toc472416868"/>
      <w:bookmarkStart w:id="503" w:name="_Toc498523098"/>
      <w:r w:rsidRPr="00D053CF">
        <w:rPr>
          <w:szCs w:val="24"/>
        </w:rPr>
        <w:t>Разъяснение Документации по запросу предложений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</w:t>
      </w:r>
      <w:proofErr w:type="gramStart"/>
      <w:r w:rsidRPr="00D053CF">
        <w:rPr>
          <w:bCs w:val="0"/>
          <w:iCs/>
          <w:sz w:val="24"/>
          <w:szCs w:val="24"/>
        </w:rPr>
        <w:t>процессе</w:t>
      </w:r>
      <w:proofErr w:type="gramEnd"/>
      <w:r w:rsidRPr="00D053CF">
        <w:rPr>
          <w:bCs w:val="0"/>
          <w:iCs/>
          <w:sz w:val="24"/>
          <w:szCs w:val="24"/>
        </w:rPr>
        <w:t xml:space="preserve">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D053CF">
        <w:rPr>
          <w:bCs w:val="0"/>
          <w:iCs/>
          <w:sz w:val="24"/>
          <w:szCs w:val="24"/>
        </w:rPr>
        <w:t>случае</w:t>
      </w:r>
      <w:proofErr w:type="gramEnd"/>
      <w:r w:rsidRPr="00D053CF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4" w:name="_Toc440297037"/>
      <w:bookmarkStart w:id="505" w:name="_Toc440356598"/>
      <w:bookmarkStart w:id="506" w:name="_Toc440631733"/>
      <w:bookmarkStart w:id="507" w:name="_Toc440876518"/>
      <w:bookmarkStart w:id="508" w:name="_Ref440969599"/>
      <w:bookmarkStart w:id="509" w:name="_Ref440969644"/>
      <w:bookmarkStart w:id="510" w:name="_Toc441130590"/>
      <w:bookmarkStart w:id="511" w:name="_Toc441157094"/>
      <w:bookmarkStart w:id="512" w:name="_Toc447292112"/>
      <w:bookmarkStart w:id="513" w:name="_Toc462234870"/>
      <w:bookmarkStart w:id="514" w:name="_Toc466966836"/>
      <w:bookmarkStart w:id="515" w:name="_Toc468806086"/>
      <w:bookmarkStart w:id="516" w:name="_Toc469480353"/>
      <w:bookmarkStart w:id="517" w:name="_Toc472416869"/>
      <w:bookmarkStart w:id="518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19" w:name="_Ref440289401"/>
      <w:bookmarkStart w:id="520" w:name="_Toc440297038"/>
      <w:bookmarkStart w:id="521" w:name="_Toc440356599"/>
      <w:bookmarkStart w:id="522" w:name="_Toc440631734"/>
      <w:bookmarkStart w:id="523" w:name="_Toc440876519"/>
      <w:bookmarkStart w:id="524" w:name="_Toc441130591"/>
      <w:bookmarkStart w:id="525" w:name="_Toc441157095"/>
      <w:bookmarkStart w:id="526" w:name="_Toc447292113"/>
      <w:bookmarkStart w:id="527" w:name="_Toc462234871"/>
      <w:bookmarkStart w:id="528" w:name="_Toc466966837"/>
      <w:bookmarkStart w:id="529" w:name="_Toc468806087"/>
      <w:bookmarkStart w:id="530" w:name="_Toc469480354"/>
      <w:bookmarkStart w:id="531" w:name="_Toc472416870"/>
      <w:bookmarkStart w:id="532" w:name="_Toc498523100"/>
      <w:r w:rsidRPr="00D053CF">
        <w:rPr>
          <w:szCs w:val="24"/>
        </w:rPr>
        <w:t>Продление срока окончания приема Заявок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</w:t>
      </w:r>
      <w:r w:rsidRPr="00D053CF">
        <w:rPr>
          <w:bCs w:val="0"/>
          <w:sz w:val="24"/>
          <w:szCs w:val="24"/>
        </w:rPr>
        <w:lastRenderedPageBreak/>
        <w:t xml:space="preserve">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3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4" w:name="_Toc299701566"/>
      <w:bookmarkStart w:id="535" w:name="_Ref306176386"/>
      <w:bookmarkStart w:id="536" w:name="_Ref440285128"/>
      <w:bookmarkStart w:id="537" w:name="_Toc440357103"/>
      <w:bookmarkStart w:id="538" w:name="_Toc440359658"/>
      <w:bookmarkStart w:id="539" w:name="_Toc440632121"/>
      <w:bookmarkStart w:id="540" w:name="_Toc440875942"/>
      <w:bookmarkStart w:id="541" w:name="_Toc441130970"/>
      <w:bookmarkStart w:id="542" w:name="_Toc447292114"/>
      <w:bookmarkStart w:id="543" w:name="_Toc462234872"/>
      <w:bookmarkStart w:id="544" w:name="_Toc466966838"/>
      <w:bookmarkStart w:id="545" w:name="_Toc468806088"/>
      <w:bookmarkStart w:id="546" w:name="_Toc469480355"/>
      <w:bookmarkStart w:id="547" w:name="_Toc472416871"/>
      <w:bookmarkStart w:id="548" w:name="_Toc498523101"/>
      <w:bookmarkStart w:id="549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0" w:name="_Ref462236869"/>
      <w:bookmarkStart w:id="551" w:name="_Toc498523102"/>
      <w:r w:rsidRPr="00D053CF">
        <w:t>Подача Заявок и их прием</w:t>
      </w:r>
      <w:bookmarkStart w:id="552" w:name="_Ref56229451"/>
      <w:bookmarkEnd w:id="533"/>
      <w:bookmarkEnd w:id="549"/>
      <w:bookmarkEnd w:id="550"/>
      <w:bookmarkEnd w:id="551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3" w:name="_Toc439323707"/>
      <w:bookmarkStart w:id="554" w:name="_Toc440297041"/>
      <w:bookmarkStart w:id="555" w:name="_Toc440356602"/>
      <w:bookmarkStart w:id="556" w:name="_Toc440631737"/>
      <w:bookmarkStart w:id="557" w:name="_Toc440876522"/>
      <w:bookmarkStart w:id="558" w:name="_Toc441130594"/>
      <w:bookmarkStart w:id="559" w:name="_Toc441157097"/>
      <w:bookmarkStart w:id="560" w:name="_Toc447292116"/>
      <w:bookmarkStart w:id="561" w:name="_Toc462234874"/>
      <w:bookmarkStart w:id="562" w:name="_Toc466966840"/>
      <w:bookmarkStart w:id="563" w:name="_Toc468806090"/>
      <w:bookmarkStart w:id="564" w:name="_Toc469480357"/>
      <w:bookmarkStart w:id="565" w:name="_Toc472416873"/>
      <w:bookmarkStart w:id="566" w:name="_Toc498523103"/>
      <w:r w:rsidRPr="00D053CF">
        <w:rPr>
          <w:szCs w:val="24"/>
        </w:rPr>
        <w:t>Подача Заявок через ЭТП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B82A31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7" w:name="_Ref440289953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D053CF">
        <w:rPr>
          <w:b/>
          <w:bCs w:val="0"/>
          <w:sz w:val="24"/>
          <w:szCs w:val="24"/>
        </w:rPr>
        <w:t xml:space="preserve">12 часов 00 </w:t>
      </w:r>
      <w:r w:rsidR="002B5044" w:rsidRPr="00B82A31">
        <w:rPr>
          <w:b/>
          <w:bCs w:val="0"/>
          <w:sz w:val="24"/>
          <w:szCs w:val="24"/>
        </w:rPr>
        <w:t xml:space="preserve">минут </w:t>
      </w:r>
      <w:r w:rsidR="00B82A31" w:rsidRPr="00B82A31">
        <w:rPr>
          <w:b/>
          <w:bCs w:val="0"/>
          <w:sz w:val="24"/>
          <w:szCs w:val="24"/>
        </w:rPr>
        <w:t>20</w:t>
      </w:r>
      <w:r w:rsidR="002B5044" w:rsidRPr="00B82A31">
        <w:rPr>
          <w:b/>
          <w:bCs w:val="0"/>
          <w:sz w:val="24"/>
          <w:szCs w:val="24"/>
        </w:rPr>
        <w:t xml:space="preserve"> </w:t>
      </w:r>
      <w:r w:rsidR="001B46BC">
        <w:rPr>
          <w:b/>
          <w:bCs w:val="0"/>
          <w:sz w:val="24"/>
          <w:szCs w:val="24"/>
        </w:rPr>
        <w:t>апреля</w:t>
      </w:r>
      <w:bookmarkStart w:id="568" w:name="_GoBack"/>
      <w:bookmarkEnd w:id="568"/>
      <w:r w:rsidR="002B5044" w:rsidRPr="00B82A31">
        <w:rPr>
          <w:b/>
          <w:bCs w:val="0"/>
          <w:sz w:val="24"/>
          <w:szCs w:val="24"/>
        </w:rPr>
        <w:t xml:space="preserve"> </w:t>
      </w:r>
      <w:r w:rsidR="00776C7A" w:rsidRPr="00B82A31">
        <w:rPr>
          <w:b/>
          <w:bCs w:val="0"/>
          <w:sz w:val="24"/>
          <w:szCs w:val="24"/>
        </w:rPr>
        <w:t>2018</w:t>
      </w:r>
      <w:r w:rsidR="002B5044" w:rsidRPr="00B82A31">
        <w:rPr>
          <w:b/>
          <w:bCs w:val="0"/>
          <w:sz w:val="24"/>
          <w:szCs w:val="24"/>
        </w:rPr>
        <w:t xml:space="preserve"> года</w:t>
      </w:r>
      <w:r w:rsidR="009E28D8" w:rsidRPr="00B82A31">
        <w:rPr>
          <w:b/>
          <w:bCs w:val="0"/>
          <w:sz w:val="24"/>
          <w:szCs w:val="24"/>
        </w:rPr>
        <w:t xml:space="preserve">, </w:t>
      </w:r>
      <w:r w:rsidR="009E28D8" w:rsidRPr="00B82A31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B82A31">
        <w:rPr>
          <w:bCs w:val="0"/>
          <w:spacing w:val="-2"/>
          <w:sz w:val="24"/>
          <w:szCs w:val="24"/>
        </w:rPr>
        <w:t>(под</w:t>
      </w:r>
      <w:r w:rsidR="009E28D8" w:rsidRPr="00B82A31">
        <w:rPr>
          <w:bCs w:val="0"/>
          <w:sz w:val="24"/>
          <w:szCs w:val="24"/>
        </w:rPr>
        <w:t xml:space="preserve">раздел </w:t>
      </w:r>
      <w:r w:rsidR="00334620" w:rsidRPr="00B82A31">
        <w:fldChar w:fldCharType="begin"/>
      </w:r>
      <w:r w:rsidR="00334620" w:rsidRPr="00B82A31">
        <w:instrText xml:space="preserve"> REF _Ref55336310 \r \h  \* MERGEFORMAT </w:instrText>
      </w:r>
      <w:r w:rsidR="00334620" w:rsidRPr="00B82A31">
        <w:fldChar w:fldCharType="separate"/>
      </w:r>
      <w:r w:rsidR="00657CD4" w:rsidRPr="00B82A31">
        <w:rPr>
          <w:bCs w:val="0"/>
          <w:sz w:val="24"/>
          <w:szCs w:val="24"/>
        </w:rPr>
        <w:t>5.1</w:t>
      </w:r>
      <w:r w:rsidR="00334620" w:rsidRPr="00B82A31">
        <w:fldChar w:fldCharType="end"/>
      </w:r>
      <w:r w:rsidR="009E28D8" w:rsidRPr="00B82A31">
        <w:rPr>
          <w:bCs w:val="0"/>
          <w:sz w:val="24"/>
          <w:szCs w:val="24"/>
          <w:lang w:eastAsia="ru-RU"/>
        </w:rPr>
        <w:t>)</w:t>
      </w:r>
      <w:r w:rsidR="009E28D8" w:rsidRPr="00B82A31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82A31">
        <w:rPr>
          <w:bCs w:val="0"/>
          <w:sz w:val="24"/>
          <w:szCs w:val="24"/>
        </w:rPr>
        <w:t>.</w:t>
      </w:r>
      <w:bookmarkEnd w:id="567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82A31">
        <w:rPr>
          <w:bCs w:val="0"/>
          <w:sz w:val="24"/>
          <w:szCs w:val="24"/>
        </w:rPr>
        <w:t>После наступления даты и времени завершения</w:t>
      </w:r>
      <w:r w:rsidRPr="00D053CF">
        <w:rPr>
          <w:bCs w:val="0"/>
          <w:sz w:val="24"/>
          <w:szCs w:val="24"/>
        </w:rPr>
        <w:t xml:space="preserve"> срока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D053CF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2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lastRenderedPageBreak/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</w:t>
      </w:r>
      <w:r w:rsidRPr="00D053CF">
        <w:rPr>
          <w:sz w:val="24"/>
          <w:szCs w:val="24"/>
        </w:rPr>
        <w:lastRenderedPageBreak/>
        <w:t xml:space="preserve">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C8650B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C8650B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</w:t>
      </w:r>
      <w:proofErr w:type="gramStart"/>
      <w:r w:rsidR="00011803" w:rsidRPr="00011803">
        <w:rPr>
          <w:sz w:val="24"/>
          <w:szCs w:val="24"/>
        </w:rPr>
        <w:t>числе</w:t>
      </w:r>
      <w:proofErr w:type="gramEnd"/>
      <w:r w:rsidR="00011803" w:rsidRPr="00011803">
        <w:rPr>
          <w:sz w:val="24"/>
          <w:szCs w:val="24"/>
        </w:rPr>
        <w:t xml:space="preserve"> если Участник (в </w:t>
      </w:r>
      <w:proofErr w:type="spellStart"/>
      <w:r w:rsidR="00011803" w:rsidRPr="00011803">
        <w:rPr>
          <w:sz w:val="24"/>
          <w:szCs w:val="24"/>
        </w:rPr>
        <w:t>т.ч</w:t>
      </w:r>
      <w:proofErr w:type="spellEnd"/>
      <w:r w:rsidR="00011803" w:rsidRPr="00011803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>
        <w:fldChar w:fldCharType="begin"/>
      </w:r>
      <w:r w:rsidR="00334620">
        <w:instrText xml:space="preserve"> REF _Ref499542691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011803" w:rsidRPr="00011803">
        <w:rPr>
          <w:sz w:val="24"/>
          <w:szCs w:val="24"/>
        </w:rPr>
        <w:t>)</w:t>
      </w:r>
      <w:r w:rsidR="00E374EE">
        <w:rPr>
          <w:sz w:val="24"/>
          <w:szCs w:val="24"/>
        </w:rPr>
        <w:t xml:space="preserve"> </w:t>
      </w:r>
      <w:r w:rsidR="00E374EE" w:rsidRPr="00334620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D053CF" w:rsidRDefault="00011803" w:rsidP="00C8650B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Pr="00D053CF">
        <w:rPr>
          <w:sz w:val="24"/>
          <w:szCs w:val="24"/>
        </w:rPr>
        <w:t>;</w:t>
      </w:r>
    </w:p>
    <w:p w:rsidR="00011803" w:rsidRPr="00382A07" w:rsidRDefault="00011803" w:rsidP="00C8650B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C8650B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C8650B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C8650B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C8650B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</w:t>
      </w:r>
      <w:r w:rsidRPr="00D053CF">
        <w:rPr>
          <w:sz w:val="24"/>
          <w:szCs w:val="24"/>
        </w:rPr>
        <w:lastRenderedPageBreak/>
        <w:t>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C8650B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C8650B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C8650B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C8650B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57CD4" w:rsidRPr="00657CD4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C8650B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C8650B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C8650B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C8650B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>где:</w:t>
      </w:r>
    </w:p>
    <w:p w:rsidR="00B007DA" w:rsidRPr="003C6D0A" w:rsidRDefault="00B007DA" w:rsidP="00C8650B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C8650B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C8650B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C8650B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C8650B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C8650B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C8650B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C8650B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C8650B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C8650B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C8650B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lastRenderedPageBreak/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C8650B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C8650B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4"/>
    </w:p>
    <w:p w:rsidR="00F20C7B" w:rsidRPr="00D053CF" w:rsidRDefault="00F20C7B" w:rsidP="00C8650B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C8650B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C8650B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C8650B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C8650B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C8650B">
      <w:pPr>
        <w:numPr>
          <w:ilvl w:val="0"/>
          <w:numId w:val="69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C8650B">
      <w:pPr>
        <w:numPr>
          <w:ilvl w:val="0"/>
          <w:numId w:val="69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C8650B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C8650B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7310E1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7310E1">
        <w:rPr>
          <w:rFonts w:eastAsia="Times New Roman,Italic"/>
          <w:bCs/>
          <w:iCs/>
          <w:sz w:val="24"/>
          <w:szCs w:val="24"/>
        </w:rPr>
        <w:t xml:space="preserve">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C8650B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 xml:space="preserve"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</w:t>
      </w:r>
      <w:r w:rsidRPr="00FD4E6C">
        <w:rPr>
          <w:rFonts w:eastAsia="Times New Roman,Italic"/>
          <w:bCs/>
          <w:iCs/>
          <w:sz w:val="24"/>
          <w:szCs w:val="24"/>
        </w:rPr>
        <w:lastRenderedPageBreak/>
        <w:t>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C8650B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C8650B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proofErr w:type="gramStart"/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  <w:proofErr w:type="gramEnd"/>
    </w:p>
    <w:p w:rsidR="007B5645" w:rsidRPr="00F91CA3" w:rsidRDefault="007B5645" w:rsidP="00C8650B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C8650B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657CD4" w:rsidRPr="00090A4A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657CD4" w:rsidRPr="00090A4A">
        <w:rPr>
          <w:bCs w:val="0"/>
          <w:sz w:val="24"/>
          <w:szCs w:val="24"/>
        </w:rPr>
        <w:t>.</w:t>
      </w:r>
    </w:p>
    <w:p w:rsidR="00090A4A" w:rsidRPr="00090A4A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90A4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90A4A">
        <w:rPr>
          <w:color w:val="000000"/>
          <w:sz w:val="24"/>
          <w:szCs w:val="24"/>
          <w:lang w:eastAsia="x-none"/>
        </w:rPr>
        <w:t xml:space="preserve">(Протоколе) </w:t>
      </w:r>
      <w:r w:rsidRPr="00090A4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90A4A" w:rsidRPr="00090A4A" w:rsidRDefault="00090A4A" w:rsidP="00C8650B">
      <w:pPr>
        <w:widowControl w:val="0"/>
        <w:numPr>
          <w:ilvl w:val="0"/>
          <w:numId w:val="7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90A4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90A4A">
        <w:rPr>
          <w:bCs w:val="0"/>
          <w:sz w:val="24"/>
          <w:szCs w:val="24"/>
        </w:rPr>
        <w:t xml:space="preserve">Победителя </w:t>
      </w:r>
      <w:r w:rsidRPr="00090A4A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90A4A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90A4A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</w:t>
      </w:r>
      <w:r w:rsidRPr="00090A4A">
        <w:rPr>
          <w:color w:val="000000"/>
          <w:sz w:val="24"/>
          <w:szCs w:val="24"/>
          <w:lang w:eastAsia="ru-RU"/>
        </w:rPr>
        <w:lastRenderedPageBreak/>
        <w:t xml:space="preserve">настоящей Документации по запросу предложений и Заявке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657CD4" w:rsidRPr="00090A4A" w:rsidRDefault="00090A4A" w:rsidP="00C8650B">
      <w:pPr>
        <w:widowControl w:val="0"/>
        <w:numPr>
          <w:ilvl w:val="0"/>
          <w:numId w:val="7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90A4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</w:t>
      </w:r>
      <w:r w:rsidR="00657CD4" w:rsidRPr="00090A4A">
        <w:rPr>
          <w:color w:val="000000"/>
          <w:sz w:val="24"/>
          <w:szCs w:val="24"/>
          <w:lang w:eastAsia="ru-RU"/>
        </w:rPr>
        <w:t>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090A4A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657CD4">
        <w:rPr>
          <w:bCs w:val="0"/>
          <w:sz w:val="24"/>
          <w:szCs w:val="24"/>
        </w:rPr>
        <w:t>Договор</w:t>
      </w:r>
      <w:r w:rsidR="00717F60" w:rsidRPr="00657CD4">
        <w:rPr>
          <w:bCs w:val="0"/>
          <w:sz w:val="24"/>
          <w:szCs w:val="24"/>
        </w:rPr>
        <w:t xml:space="preserve"> между Заказчиком и </w:t>
      </w:r>
      <w:r w:rsidR="009C744E" w:rsidRPr="00657CD4">
        <w:rPr>
          <w:bCs w:val="0"/>
          <w:sz w:val="24"/>
          <w:szCs w:val="24"/>
        </w:rPr>
        <w:t>Участник</w:t>
      </w:r>
      <w:r w:rsidR="0087407B" w:rsidRPr="00657CD4">
        <w:rPr>
          <w:bCs w:val="0"/>
          <w:sz w:val="24"/>
          <w:szCs w:val="24"/>
        </w:rPr>
        <w:t xml:space="preserve">ом, чья </w:t>
      </w:r>
      <w:r w:rsidR="004B5EB3" w:rsidRPr="00657CD4">
        <w:rPr>
          <w:bCs w:val="0"/>
          <w:sz w:val="24"/>
          <w:szCs w:val="24"/>
        </w:rPr>
        <w:t>Заявк</w:t>
      </w:r>
      <w:r w:rsidR="0087407B" w:rsidRPr="00657CD4">
        <w:rPr>
          <w:bCs w:val="0"/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657CD4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 xml:space="preserve">не </w:t>
      </w:r>
      <w:r w:rsidRPr="003C6D0A">
        <w:rPr>
          <w:bCs w:val="0"/>
          <w:sz w:val="24"/>
          <w:szCs w:val="24"/>
        </w:rPr>
        <w:lastRenderedPageBreak/>
        <w:t>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C8650B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C8650B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B82A31" w:rsidRDefault="003D5C97" w:rsidP="00C8650B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</w:t>
      </w:r>
      <w:r w:rsidRPr="00B82A31">
        <w:rPr>
          <w:sz w:val="24"/>
          <w:szCs w:val="24"/>
        </w:rPr>
        <w:t xml:space="preserve">обеспечения устанавливаются на основании проекта Договора (раздел </w:t>
      </w:r>
      <w:r w:rsidR="00334620" w:rsidRPr="00B82A31">
        <w:fldChar w:fldCharType="begin"/>
      </w:r>
      <w:r w:rsidR="00334620" w:rsidRPr="00B82A31">
        <w:instrText xml:space="preserve"> REF _Ref440272931 \r \h  \* MERGEFORMAT </w:instrText>
      </w:r>
      <w:r w:rsidR="00334620" w:rsidRPr="00B82A31">
        <w:fldChar w:fldCharType="separate"/>
      </w:r>
      <w:r w:rsidR="00657CD4" w:rsidRPr="00B82A31">
        <w:t>2</w:t>
      </w:r>
      <w:r w:rsidR="00334620" w:rsidRPr="00B82A31">
        <w:fldChar w:fldCharType="end"/>
      </w:r>
      <w:r w:rsidRPr="00B82A31">
        <w:rPr>
          <w:sz w:val="24"/>
          <w:szCs w:val="24"/>
        </w:rPr>
        <w:t xml:space="preserve">) с учетом требований, изложенных в подпункте </w:t>
      </w:r>
      <w:r w:rsidR="00334620" w:rsidRPr="00B82A31">
        <w:fldChar w:fldCharType="begin"/>
      </w:r>
      <w:r w:rsidR="00334620" w:rsidRPr="00B82A31">
        <w:instrText xml:space="preserve"> REF _Ref465437572 \r \h  \* MERGEFORMAT </w:instrText>
      </w:r>
      <w:r w:rsidR="00334620" w:rsidRPr="00B82A31">
        <w:fldChar w:fldCharType="separate"/>
      </w:r>
      <w:r w:rsidR="00657CD4" w:rsidRPr="00B82A31">
        <w:rPr>
          <w:sz w:val="24"/>
          <w:szCs w:val="24"/>
        </w:rPr>
        <w:t>3.13.2</w:t>
      </w:r>
      <w:r w:rsidR="00334620" w:rsidRPr="00B82A31">
        <w:fldChar w:fldCharType="end"/>
      </w:r>
      <w:r w:rsidRPr="00B82A31">
        <w:rPr>
          <w:sz w:val="24"/>
          <w:szCs w:val="24"/>
        </w:rPr>
        <w:t xml:space="preserve">, а также на этапе </w:t>
      </w:r>
      <w:proofErr w:type="spellStart"/>
      <w:r w:rsidRPr="00B82A31">
        <w:rPr>
          <w:sz w:val="24"/>
          <w:szCs w:val="24"/>
        </w:rPr>
        <w:t>преддговорных</w:t>
      </w:r>
      <w:proofErr w:type="spellEnd"/>
      <w:r w:rsidRPr="00B82A31">
        <w:rPr>
          <w:sz w:val="24"/>
          <w:szCs w:val="24"/>
        </w:rPr>
        <w:t xml:space="preserve"> переговоров (п. </w:t>
      </w:r>
      <w:r w:rsidR="00334620" w:rsidRPr="00B82A31">
        <w:fldChar w:fldCharType="begin"/>
      </w:r>
      <w:r w:rsidR="00334620" w:rsidRPr="00B82A31">
        <w:instrText xml:space="preserve"> REF _Ref468805820 \r \h  \* MERGEFORMAT </w:instrText>
      </w:r>
      <w:r w:rsidR="00334620" w:rsidRPr="00B82A31">
        <w:fldChar w:fldCharType="separate"/>
      </w:r>
      <w:r w:rsidR="00657CD4" w:rsidRPr="00B82A31">
        <w:rPr>
          <w:sz w:val="24"/>
          <w:szCs w:val="24"/>
        </w:rPr>
        <w:t>3.12</w:t>
      </w:r>
      <w:r w:rsidR="00334620" w:rsidRPr="00B82A31">
        <w:fldChar w:fldCharType="end"/>
      </w:r>
      <w:r w:rsidRPr="00B82A31">
        <w:rPr>
          <w:sz w:val="24"/>
          <w:szCs w:val="24"/>
        </w:rPr>
        <w:t>).</w:t>
      </w:r>
    </w:p>
    <w:p w:rsidR="00A222A8" w:rsidRPr="00B82A31" w:rsidRDefault="00A222A8" w:rsidP="00C8650B">
      <w:pPr>
        <w:pStyle w:val="affffff0"/>
        <w:widowControl w:val="0"/>
        <w:numPr>
          <w:ilvl w:val="0"/>
          <w:numId w:val="72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B82A31">
        <w:rPr>
          <w:sz w:val="24"/>
          <w:szCs w:val="24"/>
        </w:rPr>
        <w:t>Реквизиты Заказчика:</w:t>
      </w:r>
      <w:bookmarkEnd w:id="702"/>
    </w:p>
    <w:p w:rsidR="00A222A8" w:rsidRPr="00B82A31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B82A31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B82A31" w:rsidRDefault="00A222A8" w:rsidP="00C8650B">
      <w:pPr>
        <w:pStyle w:val="aff6"/>
        <w:numPr>
          <w:ilvl w:val="0"/>
          <w:numId w:val="71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82A31">
        <w:rPr>
          <w:sz w:val="24"/>
          <w:szCs w:val="24"/>
        </w:rPr>
        <w:t>ИНН/КПП: 6901067107/997450001</w:t>
      </w:r>
    </w:p>
    <w:p w:rsidR="00A222A8" w:rsidRPr="00B82A31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B82A31">
        <w:rPr>
          <w:sz w:val="24"/>
          <w:szCs w:val="24"/>
        </w:rPr>
        <w:t>р</w:t>
      </w:r>
      <w:proofErr w:type="gramEnd"/>
      <w:r w:rsidRPr="00B82A31">
        <w:rPr>
          <w:sz w:val="24"/>
          <w:szCs w:val="24"/>
        </w:rPr>
        <w:t>/с: 40702810000000019885 в ПАО РОСБАНК</w:t>
      </w:r>
    </w:p>
    <w:p w:rsidR="00A222A8" w:rsidRPr="00B82A31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82A31">
        <w:rPr>
          <w:sz w:val="24"/>
          <w:szCs w:val="24"/>
        </w:rPr>
        <w:t>БИК: 044525256</w:t>
      </w:r>
    </w:p>
    <w:p w:rsidR="00A222A8" w:rsidRPr="00B82A31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82A31">
        <w:rPr>
          <w:sz w:val="24"/>
          <w:szCs w:val="24"/>
        </w:rPr>
        <w:t>к/с: 30101810000000000256</w:t>
      </w:r>
    </w:p>
    <w:p w:rsidR="003D5C97" w:rsidRPr="00FD4E6C" w:rsidRDefault="003D5C97" w:rsidP="00C8650B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B82A31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B82A31">
        <w:rPr>
          <w:sz w:val="24"/>
          <w:szCs w:val="24"/>
        </w:rPr>
        <w:t xml:space="preserve">Поставщика </w:t>
      </w:r>
      <w:r w:rsidRPr="00B82A31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</w:t>
      </w:r>
      <w:r w:rsidRPr="00FD4E6C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lastRenderedPageBreak/>
        <w:t>подпункте</w:t>
      </w:r>
      <w:r w:rsidR="00DB4628" w:rsidRPr="00FD4E6C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_Ref468805929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3.12.7</w:t>
      </w:r>
      <w:r w:rsidR="00334620">
        <w:fldChar w:fldCharType="end"/>
      </w:r>
      <w:r w:rsidRPr="00FD4E6C">
        <w:rPr>
          <w:sz w:val="24"/>
          <w:szCs w:val="24"/>
        </w:rPr>
        <w:t>.</w:t>
      </w:r>
      <w:bookmarkEnd w:id="703"/>
      <w:bookmarkEnd w:id="70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053CF">
        <w:t xml:space="preserve">Уведомление о результатах </w:t>
      </w:r>
      <w:bookmarkEnd w:id="705"/>
      <w:bookmarkEnd w:id="706"/>
      <w:r w:rsidRPr="00D053CF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C8650B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D053CF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053CF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B82A3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B82A31">
        <w:rPr>
          <w:b w:val="0"/>
          <w:szCs w:val="24"/>
        </w:rPr>
        <w:t>Техническ</w:t>
      </w:r>
      <w:r w:rsidR="003776BB" w:rsidRPr="00B82A31">
        <w:rPr>
          <w:b w:val="0"/>
          <w:szCs w:val="24"/>
        </w:rPr>
        <w:t>о</w:t>
      </w:r>
      <w:proofErr w:type="gramStart"/>
      <w:r w:rsidR="003776BB" w:rsidRPr="00B82A31">
        <w:rPr>
          <w:b w:val="0"/>
          <w:szCs w:val="24"/>
        </w:rPr>
        <w:t>е(</w:t>
      </w:r>
      <w:proofErr w:type="spellStart"/>
      <w:proofErr w:type="gramEnd"/>
      <w:r w:rsidRPr="00B82A31">
        <w:rPr>
          <w:b w:val="0"/>
          <w:szCs w:val="24"/>
        </w:rPr>
        <w:t>ие</w:t>
      </w:r>
      <w:proofErr w:type="spellEnd"/>
      <w:r w:rsidR="003776BB" w:rsidRPr="00B82A31">
        <w:rPr>
          <w:b w:val="0"/>
          <w:szCs w:val="24"/>
        </w:rPr>
        <w:t>)</w:t>
      </w:r>
      <w:r w:rsidRPr="00B82A31">
        <w:rPr>
          <w:b w:val="0"/>
          <w:szCs w:val="24"/>
        </w:rPr>
        <w:t xml:space="preserve"> задани</w:t>
      </w:r>
      <w:r w:rsidR="003776BB" w:rsidRPr="00B82A31">
        <w:rPr>
          <w:b w:val="0"/>
          <w:szCs w:val="24"/>
        </w:rPr>
        <w:t>е(</w:t>
      </w:r>
      <w:r w:rsidRPr="00B82A31">
        <w:rPr>
          <w:b w:val="0"/>
          <w:szCs w:val="24"/>
        </w:rPr>
        <w:t>я</w:t>
      </w:r>
      <w:r w:rsidR="003776BB" w:rsidRPr="00B82A31">
        <w:rPr>
          <w:b w:val="0"/>
          <w:szCs w:val="24"/>
        </w:rPr>
        <w:t>)</w:t>
      </w:r>
      <w:r w:rsidRPr="00B82A31">
        <w:rPr>
          <w:b w:val="0"/>
          <w:szCs w:val="24"/>
        </w:rPr>
        <w:t xml:space="preserve"> </w:t>
      </w:r>
      <w:r w:rsidR="00A154B7" w:rsidRPr="00B82A31">
        <w:rPr>
          <w:b w:val="0"/>
          <w:szCs w:val="24"/>
        </w:rPr>
        <w:t xml:space="preserve">по Лоту №1 (подраздел </w:t>
      </w:r>
      <w:r w:rsidR="00334620" w:rsidRPr="00B82A31">
        <w:fldChar w:fldCharType="begin"/>
      </w:r>
      <w:r w:rsidR="00334620" w:rsidRPr="00B82A31">
        <w:instrText xml:space="preserve"> REF _Ref440275279 \r \h  \* MERGEFORMAT </w:instrText>
      </w:r>
      <w:r w:rsidR="00334620" w:rsidRPr="00B82A31">
        <w:fldChar w:fldCharType="separate"/>
      </w:r>
      <w:r w:rsidR="00657CD4" w:rsidRPr="00B82A31">
        <w:rPr>
          <w:b w:val="0"/>
          <w:szCs w:val="24"/>
        </w:rPr>
        <w:t>1.1.5</w:t>
      </w:r>
      <w:r w:rsidR="00334620" w:rsidRPr="00B82A31">
        <w:fldChar w:fldCharType="end"/>
      </w:r>
      <w:r w:rsidR="00A154B7" w:rsidRPr="00B82A31">
        <w:rPr>
          <w:b w:val="0"/>
          <w:szCs w:val="24"/>
        </w:rPr>
        <w:t>)</w:t>
      </w:r>
      <w:r w:rsidRPr="00B82A31">
        <w:rPr>
          <w:b w:val="0"/>
          <w:szCs w:val="24"/>
        </w:rPr>
        <w:t xml:space="preserve"> изложен</w:t>
      </w:r>
      <w:r w:rsidR="00F463E8" w:rsidRPr="00B82A31">
        <w:rPr>
          <w:b w:val="0"/>
          <w:szCs w:val="24"/>
        </w:rPr>
        <w:t>о(</w:t>
      </w:r>
      <w:r w:rsidRPr="00B82A31">
        <w:rPr>
          <w:b w:val="0"/>
          <w:szCs w:val="24"/>
        </w:rPr>
        <w:t>ы</w:t>
      </w:r>
      <w:r w:rsidR="00F463E8" w:rsidRPr="00B82A31">
        <w:rPr>
          <w:b w:val="0"/>
          <w:szCs w:val="24"/>
        </w:rPr>
        <w:t>)</w:t>
      </w:r>
      <w:r w:rsidRPr="00B82A31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82A31">
        <w:rPr>
          <w:b w:val="0"/>
          <w:szCs w:val="24"/>
        </w:rPr>
        <w:t>Участник</w:t>
      </w:r>
      <w:r w:rsidRPr="00B82A31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8C1023" w:rsidRPr="00B82A31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6" w:name="_Toc466966860"/>
      <w:bookmarkStart w:id="797" w:name="_Toc468806111"/>
      <w:bookmarkStart w:id="798" w:name="_Toc469480378"/>
      <w:bookmarkStart w:id="799" w:name="_Toc472416895"/>
      <w:bookmarkStart w:id="800" w:name="_Toc498523125"/>
      <w:bookmarkStart w:id="801" w:name="_Ref194832984"/>
      <w:bookmarkStart w:id="802" w:name="_Ref197686508"/>
      <w:bookmarkStart w:id="803" w:name="_Toc423421727"/>
      <w:r w:rsidRPr="00B82A31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6"/>
      <w:bookmarkEnd w:id="797"/>
      <w:bookmarkEnd w:id="798"/>
      <w:bookmarkEnd w:id="799"/>
      <w:bookmarkEnd w:id="800"/>
    </w:p>
    <w:p w:rsidR="002B5044" w:rsidRPr="00D053CF" w:rsidRDefault="002B5044" w:rsidP="0021751A">
      <w:pPr>
        <w:pStyle w:val="2"/>
        <w:ind w:left="1701" w:hanging="1134"/>
      </w:pPr>
      <w:bookmarkStart w:id="804" w:name="_Toc498523126"/>
      <w:r w:rsidRPr="00D053CF">
        <w:t>Требование к поставляемой продукции</w:t>
      </w:r>
      <w:bookmarkEnd w:id="801"/>
      <w:bookmarkEnd w:id="802"/>
      <w:bookmarkEnd w:id="803"/>
      <w:bookmarkEnd w:id="804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5" w:name="_Toc439166313"/>
      <w:bookmarkStart w:id="806" w:name="_Toc439170661"/>
      <w:bookmarkStart w:id="807" w:name="_Toc439172763"/>
      <w:bookmarkStart w:id="808" w:name="_Toc439173207"/>
      <w:bookmarkStart w:id="809" w:name="_Toc439238201"/>
      <w:bookmarkStart w:id="810" w:name="_Toc439252753"/>
      <w:bookmarkStart w:id="811" w:name="_Toc439323611"/>
      <w:bookmarkStart w:id="812" w:name="_Toc439323727"/>
      <w:bookmarkStart w:id="813" w:name="_Toc440297061"/>
      <w:bookmarkStart w:id="814" w:name="_Toc440356622"/>
      <w:bookmarkStart w:id="815" w:name="_Toc440631758"/>
      <w:bookmarkStart w:id="816" w:name="_Toc440876543"/>
      <w:bookmarkStart w:id="817" w:name="_Toc441130615"/>
      <w:bookmarkStart w:id="818" w:name="_Toc441157118"/>
      <w:bookmarkStart w:id="819" w:name="_Toc447292137"/>
      <w:bookmarkStart w:id="820" w:name="_Toc462234895"/>
      <w:bookmarkStart w:id="821" w:name="_Toc466966862"/>
      <w:bookmarkStart w:id="822" w:name="_Toc468806113"/>
      <w:bookmarkStart w:id="823" w:name="_Toc469480380"/>
      <w:bookmarkStart w:id="824" w:name="_Toc472416897"/>
      <w:bookmarkStart w:id="825" w:name="_Toc498523127"/>
      <w:bookmarkStart w:id="826" w:name="_Ref194833053"/>
      <w:bookmarkStart w:id="827" w:name="_Ref223496951"/>
      <w:bookmarkStart w:id="828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D053CF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6"/>
      <w:bookmarkEnd w:id="827"/>
      <w:bookmarkEnd w:id="828"/>
      <w:r w:rsidRPr="00D053CF">
        <w:t>.</w:t>
      </w:r>
      <w:bookmarkEnd w:id="850"/>
      <w:bookmarkEnd w:id="851"/>
      <w:bookmarkEnd w:id="85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D053CF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8"/>
      <w:bookmarkEnd w:id="729"/>
      <w:r w:rsidRPr="00D053CF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proofErr w:type="gramStart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proofErr w:type="gramEnd"/>
    </w:p>
    <w:p w:rsidR="00BE26DC" w:rsidRPr="00D053CF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D053CF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D053CF">
        <w:t xml:space="preserve">Письмо о подаче оферты </w:t>
      </w:r>
      <w:bookmarkStart w:id="937" w:name="_Ref22846535"/>
      <w:r w:rsidRPr="00D053CF">
        <w:t>(</w:t>
      </w:r>
      <w:bookmarkEnd w:id="937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D053CF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D053CF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C8650B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C8650B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C8650B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C8650B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C8650B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C8650B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C8650B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C8650B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C8650B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C8650B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C8650B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C8650B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D053CF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D053CF" w:rsidRDefault="00920CB0" w:rsidP="00C8650B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C8650B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C8650B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</w:t>
      </w:r>
      <w:proofErr w:type="gramStart"/>
      <w:r w:rsidRPr="00D053CF">
        <w:t>числе</w:t>
      </w:r>
      <w:proofErr w:type="gramEnd"/>
      <w:r w:rsidRPr="00D053CF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C8650B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C8650B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C8650B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C8650B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C8650B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C8650B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C8650B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C8650B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C8650B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C8650B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C8650B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C8650B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C8650B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C8650B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C8650B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В </w:t>
      </w:r>
      <w:proofErr w:type="gramStart"/>
      <w:r w:rsidRPr="00D053CF">
        <w:t>случае</w:t>
      </w:r>
      <w:proofErr w:type="gramEnd"/>
      <w:r w:rsidRPr="00D053CF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 xml:space="preserve">форме. В </w:t>
      </w:r>
      <w:proofErr w:type="gramStart"/>
      <w:r w:rsidRPr="00D053CF">
        <w:t>таком</w:t>
      </w:r>
      <w:proofErr w:type="gramEnd"/>
      <w:r w:rsidRPr="00D053CF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C8650B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C8650B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1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D053CF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D053CF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C8650B">
            <w:pPr>
              <w:numPr>
                <w:ilvl w:val="0"/>
                <w:numId w:val="56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C8650B">
            <w:pPr>
              <w:numPr>
                <w:ilvl w:val="0"/>
                <w:numId w:val="56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D053CF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D053CF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D053CF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D053CF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D053CF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D053C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</w:t>
      </w:r>
      <w:proofErr w:type="gramStart"/>
      <w:r w:rsidRPr="00D053CF">
        <w:rPr>
          <w:sz w:val="24"/>
          <w:szCs w:val="24"/>
        </w:rPr>
        <w:t>предложении</w:t>
      </w:r>
      <w:proofErr w:type="gramEnd"/>
      <w:r w:rsidRPr="00D053CF">
        <w:rPr>
          <w:sz w:val="24"/>
          <w:szCs w:val="24"/>
        </w:rPr>
        <w:t xml:space="preserve">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D053CF">
        <w:rPr>
          <w:b w:val="0"/>
          <w:szCs w:val="24"/>
        </w:rPr>
        <w:t xml:space="preserve">Форма </w:t>
      </w:r>
      <w:bookmarkEnd w:id="1141"/>
      <w:r w:rsidRPr="00D053CF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D053CF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C8650B">
            <w:pPr>
              <w:pStyle w:val="aff1"/>
              <w:numPr>
                <w:ilvl w:val="0"/>
                <w:numId w:val="5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C8650B">
            <w:pPr>
              <w:pStyle w:val="aff1"/>
              <w:numPr>
                <w:ilvl w:val="0"/>
                <w:numId w:val="5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C8650B">
            <w:pPr>
              <w:pStyle w:val="aff1"/>
              <w:numPr>
                <w:ilvl w:val="0"/>
                <w:numId w:val="5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D053CF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  <w:proofErr w:type="gramEnd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D053CF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C8650B">
            <w:pPr>
              <w:numPr>
                <w:ilvl w:val="0"/>
                <w:numId w:val="5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C8650B">
            <w:pPr>
              <w:numPr>
                <w:ilvl w:val="0"/>
                <w:numId w:val="5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C8650B">
            <w:pPr>
              <w:numPr>
                <w:ilvl w:val="0"/>
                <w:numId w:val="5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C8650B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C8650B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C8650B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D053CF">
        <w:rPr>
          <w:sz w:val="24"/>
          <w:szCs w:val="24"/>
        </w:rPr>
        <w:t>протоколе</w:t>
      </w:r>
      <w:proofErr w:type="gramEnd"/>
      <w:r w:rsidRPr="00D053CF">
        <w:rPr>
          <w:sz w:val="24"/>
          <w:szCs w:val="24"/>
        </w:rPr>
        <w:t xml:space="preserve">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любом</w:t>
      </w:r>
      <w:proofErr w:type="gramEnd"/>
      <w:r w:rsidRPr="00D053CF">
        <w:rPr>
          <w:sz w:val="24"/>
          <w:szCs w:val="24"/>
        </w:rPr>
        <w:t xml:space="preserve">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D053CF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C8650B">
      <w:pPr>
        <w:numPr>
          <w:ilvl w:val="0"/>
          <w:numId w:val="5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B82A31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B82A3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B82A3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B82A3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B82A3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B82A3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B82A3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B82A3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C8650B">
      <w:pPr>
        <w:numPr>
          <w:ilvl w:val="0"/>
          <w:numId w:val="5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B82A31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B82A3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B82A31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B82A31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C8650B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B82A3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B82A31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8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9"/>
    <w:bookmarkEnd w:id="1310"/>
    <w:bookmarkEnd w:id="1311"/>
    <w:bookmarkEnd w:id="1312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D053CF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E40B10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E40B10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B82A3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B82A3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B82A3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E40B10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</w:t>
      </w:r>
      <w:proofErr w:type="gramStart"/>
      <w:r w:rsidRPr="00E40B10">
        <w:rPr>
          <w:snapToGrid w:val="0"/>
          <w:sz w:val="24"/>
          <w:szCs w:val="24"/>
        </w:rPr>
        <w:t>отношении</w:t>
      </w:r>
      <w:proofErr w:type="gramEnd"/>
      <w:r w:rsidRPr="00E40B10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B82A3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B82A3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B82A3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B82A3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E40B10" w:rsidRDefault="00E40B10" w:rsidP="00E40B10">
      <w:pPr>
        <w:pStyle w:val="2"/>
        <w:sectPr w:rsidR="00E40B10" w:rsidRPr="00E40B10" w:rsidSect="00B82A31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82"/>
      <w:bookmarkEnd w:id="1383"/>
      <w:bookmarkEnd w:id="1384"/>
      <w:bookmarkEnd w:id="1385"/>
      <w:bookmarkEnd w:id="1386"/>
    </w:p>
    <w:p w:rsidR="004F4D80" w:rsidRPr="00D053CF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D053CF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D053CF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053CF">
        <w:rPr>
          <w:snapToGrid w:val="0"/>
          <w:sz w:val="24"/>
          <w:szCs w:val="24"/>
        </w:rPr>
        <w:t xml:space="preserve">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12" w:name="_Toc439252801"/>
      <w:bookmarkStart w:id="1413" w:name="_Toc439323774"/>
      <w:bookmarkStart w:id="1414" w:name="_Toc440297096"/>
      <w:bookmarkStart w:id="1415" w:name="_Toc440356657"/>
      <w:bookmarkStart w:id="1416" w:name="_Toc440631793"/>
      <w:bookmarkStart w:id="1417" w:name="_Toc440876577"/>
      <w:bookmarkStart w:id="1418" w:name="_Toc441130649"/>
      <w:bookmarkStart w:id="1419" w:name="_Toc441157152"/>
      <w:bookmarkStart w:id="1420" w:name="_Toc447292174"/>
      <w:bookmarkStart w:id="1421" w:name="_Toc462234934"/>
      <w:bookmarkStart w:id="1422" w:name="_Toc466966899"/>
      <w:bookmarkStart w:id="1423" w:name="_Toc468806150"/>
      <w:bookmarkStart w:id="1424" w:name="_Toc469480417"/>
      <w:bookmarkStart w:id="1425" w:name="_Toc472416934"/>
      <w:bookmarkStart w:id="1426" w:name="_Toc498523164"/>
      <w:r w:rsidRPr="00D053CF">
        <w:rPr>
          <w:szCs w:val="24"/>
        </w:rPr>
        <w:lastRenderedPageBreak/>
        <w:t>Инструкции по заполнению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053C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7" w:name="_Toc462216791"/>
      <w:bookmarkStart w:id="1428" w:name="_Toc462234935"/>
      <w:bookmarkStart w:id="1429" w:name="_Toc466966900"/>
      <w:bookmarkStart w:id="1430" w:name="_Toc468806151"/>
      <w:bookmarkStart w:id="1431" w:name="_Toc469480418"/>
      <w:bookmarkStart w:id="1432" w:name="_Toc472416935"/>
      <w:bookmarkStart w:id="1433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7"/>
      <w:bookmarkEnd w:id="1428"/>
      <w:bookmarkEnd w:id="1429"/>
      <w:bookmarkEnd w:id="1430"/>
      <w:bookmarkEnd w:id="1431"/>
      <w:bookmarkEnd w:id="1432"/>
      <w:bookmarkEnd w:id="1433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34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34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053CF">
        <w:rPr>
          <w:sz w:val="24"/>
          <w:szCs w:val="24"/>
        </w:rPr>
        <w:t>дств дл</w:t>
      </w:r>
      <w:proofErr w:type="gramEnd"/>
      <w:r w:rsidRPr="00D053C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DE11FD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35" w:name="_Toc461809100"/>
      <w:bookmarkStart w:id="1436" w:name="_Toc462216792"/>
      <w:bookmarkStart w:id="1437" w:name="_Toc462234936"/>
      <w:bookmarkStart w:id="1438" w:name="_Toc466966901"/>
      <w:bookmarkStart w:id="1439" w:name="_Toc468806152"/>
      <w:bookmarkStart w:id="1440" w:name="_Toc469480419"/>
      <w:bookmarkStart w:id="1441" w:name="_Toc472416936"/>
      <w:bookmarkStart w:id="1442" w:name="_Toc498523166"/>
      <w:r w:rsidRPr="00D053C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D053CF">
        <w:rPr>
          <w:sz w:val="24"/>
          <w:szCs w:val="24"/>
        </w:rPr>
        <w:t>последнем</w:t>
      </w:r>
      <w:proofErr w:type="gramEnd"/>
      <w:r w:rsidRPr="00D053CF">
        <w:rPr>
          <w:sz w:val="24"/>
          <w:szCs w:val="24"/>
        </w:rPr>
        <w:t xml:space="preserve">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Ref440272274"/>
      <w:bookmarkStart w:id="1444" w:name="_Ref440274756"/>
      <w:bookmarkStart w:id="1445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43"/>
      <w:bookmarkEnd w:id="1444"/>
      <w:bookmarkEnd w:id="1445"/>
    </w:p>
    <w:p w:rsidR="007857E5" w:rsidRPr="00D053CF" w:rsidRDefault="007857E5" w:rsidP="007857E5">
      <w:pPr>
        <w:pStyle w:val="3"/>
        <w:rPr>
          <w:szCs w:val="24"/>
        </w:rPr>
      </w:pPr>
      <w:bookmarkStart w:id="1446" w:name="_Toc439170718"/>
      <w:bookmarkStart w:id="1447" w:name="_Toc439172820"/>
      <w:bookmarkStart w:id="1448" w:name="_Toc439173262"/>
      <w:bookmarkStart w:id="1449" w:name="_Toc439238258"/>
      <w:bookmarkStart w:id="1450" w:name="_Toc439252806"/>
      <w:bookmarkStart w:id="1451" w:name="_Toc439323779"/>
      <w:bookmarkStart w:id="1452" w:name="_Toc440297101"/>
      <w:bookmarkStart w:id="1453" w:name="_Toc440356662"/>
      <w:bookmarkStart w:id="1454" w:name="_Toc440631798"/>
      <w:bookmarkStart w:id="1455" w:name="_Toc440876582"/>
      <w:bookmarkStart w:id="1456" w:name="_Toc441130654"/>
      <w:bookmarkStart w:id="1457" w:name="_Toc441157154"/>
      <w:bookmarkStart w:id="1458" w:name="_Toc447292176"/>
      <w:bookmarkStart w:id="1459" w:name="_Toc462234938"/>
      <w:bookmarkStart w:id="1460" w:name="_Toc466966903"/>
      <w:bookmarkStart w:id="1461" w:name="_Toc468806154"/>
      <w:bookmarkStart w:id="1462" w:name="_Toc469480421"/>
      <w:bookmarkStart w:id="1463" w:name="_Toc472416938"/>
      <w:bookmarkStart w:id="1464" w:name="_Toc498523168"/>
      <w:r w:rsidRPr="00D053CF">
        <w:rPr>
          <w:szCs w:val="24"/>
        </w:rPr>
        <w:t xml:space="preserve">Форма </w:t>
      </w:r>
      <w:bookmarkEnd w:id="1446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5" w:name="_Toc300142269"/>
      <w:bookmarkStart w:id="1466" w:name="_Toc309735391"/>
      <w:bookmarkStart w:id="1467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5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6"/>
      <w:bookmarkEnd w:id="1467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8" w:name="_Toc439170719"/>
      <w:bookmarkStart w:id="1469" w:name="_Toc439172821"/>
      <w:bookmarkStart w:id="1470" w:name="_Toc439173263"/>
      <w:bookmarkStart w:id="1471" w:name="_Toc439238259"/>
      <w:bookmarkStart w:id="1472" w:name="_Toc439252807"/>
      <w:bookmarkStart w:id="1473" w:name="_Toc439323780"/>
      <w:bookmarkStart w:id="1474" w:name="_Toc440297102"/>
      <w:bookmarkStart w:id="1475" w:name="_Toc440356663"/>
      <w:bookmarkStart w:id="1476" w:name="_Toc440631799"/>
      <w:bookmarkStart w:id="1477" w:name="_Toc440876583"/>
      <w:bookmarkStart w:id="1478" w:name="_Toc441130655"/>
      <w:bookmarkStart w:id="1479" w:name="_Toc441157155"/>
      <w:bookmarkStart w:id="1480" w:name="_Toc447292177"/>
      <w:bookmarkStart w:id="1481" w:name="_Toc462234939"/>
      <w:bookmarkStart w:id="1482" w:name="_Toc466966904"/>
      <w:bookmarkStart w:id="1483" w:name="_Toc468806155"/>
      <w:bookmarkStart w:id="1484" w:name="_Toc469480422"/>
      <w:bookmarkStart w:id="1485" w:name="_Toc472416939"/>
      <w:bookmarkStart w:id="1486" w:name="_Toc498523169"/>
      <w:r w:rsidRPr="00D053CF">
        <w:rPr>
          <w:szCs w:val="24"/>
        </w:rPr>
        <w:lastRenderedPageBreak/>
        <w:t>Инструкции по заполнению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7" w:name="_Ref93268095"/>
      <w:bookmarkStart w:id="1488" w:name="_Ref93268099"/>
      <w:bookmarkStart w:id="1489" w:name="_Toc98253958"/>
      <w:bookmarkStart w:id="1490" w:name="_Toc165173884"/>
      <w:bookmarkStart w:id="1491" w:name="_Toc423423678"/>
      <w:bookmarkStart w:id="1492" w:name="_Ref440272510"/>
      <w:bookmarkStart w:id="1493" w:name="_Ref440274961"/>
      <w:bookmarkStart w:id="1494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5" w:name="_Toc90385125"/>
      <w:bookmarkStart w:id="1496" w:name="_Toc439170705"/>
      <w:bookmarkStart w:id="1497" w:name="_Toc439172807"/>
      <w:bookmarkStart w:id="1498" w:name="_Toc439173268"/>
      <w:bookmarkStart w:id="1499" w:name="_Toc439238264"/>
      <w:bookmarkStart w:id="1500" w:name="_Toc439252812"/>
      <w:bookmarkStart w:id="1501" w:name="_Toc439323785"/>
      <w:bookmarkStart w:id="1502" w:name="_Toc440297104"/>
      <w:bookmarkStart w:id="1503" w:name="_Toc440356665"/>
      <w:bookmarkStart w:id="1504" w:name="_Toc440631801"/>
      <w:bookmarkStart w:id="1505" w:name="_Toc440876585"/>
      <w:bookmarkStart w:id="1506" w:name="_Toc441130657"/>
      <w:bookmarkStart w:id="1507" w:name="_Toc441157157"/>
      <w:bookmarkStart w:id="1508" w:name="_Toc447292179"/>
      <w:bookmarkStart w:id="1509" w:name="_Toc462234941"/>
      <w:bookmarkStart w:id="1510" w:name="_Toc466966906"/>
      <w:bookmarkStart w:id="1511" w:name="_Toc468806157"/>
      <w:bookmarkStart w:id="1512" w:name="_Toc469480424"/>
      <w:bookmarkStart w:id="1513" w:name="_Toc472416941"/>
      <w:bookmarkStart w:id="1514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C8650B">
            <w:pPr>
              <w:pStyle w:val="aff1"/>
              <w:numPr>
                <w:ilvl w:val="0"/>
                <w:numId w:val="52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C8650B">
            <w:pPr>
              <w:pStyle w:val="aff1"/>
              <w:numPr>
                <w:ilvl w:val="0"/>
                <w:numId w:val="52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C8650B">
            <w:pPr>
              <w:pStyle w:val="aff1"/>
              <w:numPr>
                <w:ilvl w:val="0"/>
                <w:numId w:val="52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5" w:name="_Toc90385126"/>
      <w:bookmarkStart w:id="1516" w:name="_Toc98253959"/>
      <w:bookmarkStart w:id="1517" w:name="_Toc157248211"/>
      <w:bookmarkStart w:id="1518" w:name="_Toc157496580"/>
      <w:bookmarkStart w:id="1519" w:name="_Toc158206119"/>
      <w:bookmarkStart w:id="1520" w:name="_Toc164057804"/>
      <w:bookmarkStart w:id="1521" w:name="_Toc164137154"/>
      <w:bookmarkStart w:id="1522" w:name="_Toc164161314"/>
      <w:bookmarkStart w:id="1523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4" w:name="_Toc439170706"/>
      <w:bookmarkStart w:id="1525" w:name="_Toc439172808"/>
      <w:bookmarkStart w:id="1526" w:name="_Toc439173269"/>
      <w:bookmarkStart w:id="1527" w:name="_Toc439238265"/>
      <w:bookmarkStart w:id="1528" w:name="_Toc439252813"/>
      <w:bookmarkStart w:id="1529" w:name="_Toc439323786"/>
      <w:bookmarkStart w:id="1530" w:name="_Toc440297105"/>
      <w:bookmarkStart w:id="1531" w:name="_Toc440356666"/>
      <w:bookmarkStart w:id="1532" w:name="_Toc440631802"/>
      <w:bookmarkStart w:id="1533" w:name="_Toc440876586"/>
      <w:bookmarkStart w:id="1534" w:name="_Toc441130658"/>
      <w:bookmarkStart w:id="1535" w:name="_Toc441157158"/>
      <w:bookmarkStart w:id="1536" w:name="_Toc447292180"/>
      <w:bookmarkStart w:id="1537" w:name="_Toc462234942"/>
      <w:bookmarkStart w:id="1538" w:name="_Toc466966907"/>
      <w:bookmarkStart w:id="1539" w:name="_Toc468806158"/>
      <w:bookmarkStart w:id="1540" w:name="_Toc469480425"/>
      <w:bookmarkStart w:id="1541" w:name="_Toc472416942"/>
      <w:bookmarkStart w:id="1542" w:name="_Toc498523172"/>
      <w:r w:rsidRPr="00D053CF">
        <w:rPr>
          <w:szCs w:val="24"/>
        </w:rPr>
        <w:lastRenderedPageBreak/>
        <w:t>Инструкции по заполнению</w:t>
      </w:r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50B" w:rsidRDefault="00C8650B">
      <w:pPr>
        <w:spacing w:line="240" w:lineRule="auto"/>
      </w:pPr>
      <w:r>
        <w:separator/>
      </w:r>
    </w:p>
  </w:endnote>
  <w:endnote w:type="continuationSeparator" w:id="0">
    <w:p w:rsidR="00C8650B" w:rsidRDefault="00C8650B">
      <w:pPr>
        <w:spacing w:line="240" w:lineRule="auto"/>
      </w:pPr>
      <w:r>
        <w:continuationSeparator/>
      </w:r>
    </w:p>
  </w:endnote>
  <w:endnote w:id="1">
    <w:p w:rsidR="00B82A31" w:rsidRPr="00E40B10" w:rsidRDefault="00B82A31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2A31" w:rsidRDefault="00B82A3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Pr="00FA0376" w:rsidRDefault="00B82A3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B46BC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B82A31" w:rsidRPr="00EE0539" w:rsidRDefault="00B82A3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Pr="00B82A31">
      <w:rPr>
        <w:snapToGrid w:val="0"/>
        <w:sz w:val="18"/>
        <w:szCs w:val="18"/>
      </w:rPr>
      <w:t xml:space="preserve">Договоров на </w:t>
    </w:r>
    <w:r w:rsidRPr="00B82A31">
      <w:rPr>
        <w:sz w:val="18"/>
        <w:szCs w:val="18"/>
      </w:rPr>
      <w:t>поставку провода СИП</w:t>
    </w:r>
    <w:r w:rsidRPr="00B82A31">
      <w:rPr>
        <w:snapToGrid w:val="0"/>
        <w:sz w:val="18"/>
        <w:szCs w:val="18"/>
      </w:rPr>
      <w:t xml:space="preserve"> для нужд ПАО «МРСК Центра» (филиалов </w:t>
    </w:r>
    <w:r w:rsidRPr="00B82A31">
      <w:rPr>
        <w:sz w:val="18"/>
        <w:szCs w:val="18"/>
      </w:rPr>
      <w:t>«Липецкэнерго», «</w:t>
    </w:r>
    <w:proofErr w:type="spellStart"/>
    <w:r w:rsidRPr="00B82A31">
      <w:rPr>
        <w:sz w:val="18"/>
        <w:szCs w:val="18"/>
      </w:rPr>
      <w:t>Орёлэнерго</w:t>
    </w:r>
    <w:proofErr w:type="spellEnd"/>
    <w:r w:rsidRPr="00B82A31">
      <w:rPr>
        <w:sz w:val="18"/>
        <w:szCs w:val="18"/>
      </w:rPr>
      <w:t>» и «Ярэнерго»</w:t>
    </w:r>
    <w:r w:rsidRPr="00B82A31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50B" w:rsidRDefault="00C8650B">
      <w:pPr>
        <w:spacing w:line="240" w:lineRule="auto"/>
      </w:pPr>
      <w:r>
        <w:separator/>
      </w:r>
    </w:p>
  </w:footnote>
  <w:footnote w:type="continuationSeparator" w:id="0">
    <w:p w:rsidR="00C8650B" w:rsidRDefault="00C8650B">
      <w:pPr>
        <w:spacing w:line="240" w:lineRule="auto"/>
      </w:pPr>
      <w:r>
        <w:continuationSeparator/>
      </w:r>
    </w:p>
  </w:footnote>
  <w:footnote w:id="1">
    <w:p w:rsidR="00B82A31" w:rsidRPr="00B36685" w:rsidRDefault="00B82A31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82A31" w:rsidRDefault="00B82A31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82A31" w:rsidRDefault="00B82A31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82A31" w:rsidRPr="00F83889" w:rsidRDefault="00B82A3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B82A31" w:rsidRPr="00F83889" w:rsidRDefault="00B82A3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B82A31" w:rsidRPr="00F83889" w:rsidRDefault="00B82A3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B82A31" w:rsidRPr="00F83889" w:rsidRDefault="00B82A3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82A31" w:rsidRDefault="00B82A31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Pr="00930031" w:rsidRDefault="00B82A3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1" w:rsidRDefault="00B82A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1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2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5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4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5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7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8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9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1">
    <w:nsid w:val="55E86E9D"/>
    <w:multiLevelType w:val="multilevel"/>
    <w:tmpl w:val="976A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8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4"/>
  </w:num>
  <w:num w:numId="24">
    <w:abstractNumId w:val="119"/>
  </w:num>
  <w:num w:numId="25">
    <w:abstractNumId w:val="108"/>
  </w:num>
  <w:num w:numId="26">
    <w:abstractNumId w:val="101"/>
  </w:num>
  <w:num w:numId="27">
    <w:abstractNumId w:val="76"/>
  </w:num>
  <w:num w:numId="28">
    <w:abstractNumId w:val="93"/>
  </w:num>
  <w:num w:numId="29">
    <w:abstractNumId w:val="120"/>
  </w:num>
  <w:num w:numId="30">
    <w:abstractNumId w:val="89"/>
  </w:num>
  <w:num w:numId="31">
    <w:abstractNumId w:val="90"/>
  </w:num>
  <w:num w:numId="32">
    <w:abstractNumId w:val="106"/>
  </w:num>
  <w:num w:numId="33">
    <w:abstractNumId w:val="124"/>
  </w:num>
  <w:num w:numId="34">
    <w:abstractNumId w:val="112"/>
  </w:num>
  <w:num w:numId="35">
    <w:abstractNumId w:val="100"/>
  </w:num>
  <w:num w:numId="36">
    <w:abstractNumId w:val="78"/>
  </w:num>
  <w:num w:numId="37">
    <w:abstractNumId w:val="79"/>
  </w:num>
  <w:num w:numId="38">
    <w:abstractNumId w:val="84"/>
  </w:num>
  <w:num w:numId="39">
    <w:abstractNumId w:val="91"/>
  </w:num>
  <w:num w:numId="40">
    <w:abstractNumId w:val="99"/>
  </w:num>
  <w:num w:numId="41">
    <w:abstractNumId w:val="80"/>
  </w:num>
  <w:num w:numId="42">
    <w:abstractNumId w:val="77"/>
  </w:num>
  <w:num w:numId="43">
    <w:abstractNumId w:val="122"/>
  </w:num>
  <w:num w:numId="44">
    <w:abstractNumId w:val="95"/>
  </w:num>
  <w:num w:numId="45">
    <w:abstractNumId w:val="0"/>
  </w:num>
  <w:num w:numId="46">
    <w:abstractNumId w:val="114"/>
  </w:num>
  <w:num w:numId="47">
    <w:abstractNumId w:val="117"/>
  </w:num>
  <w:num w:numId="48">
    <w:abstractNumId w:val="109"/>
  </w:num>
  <w:num w:numId="49">
    <w:abstractNumId w:val="129"/>
  </w:num>
  <w:num w:numId="50">
    <w:abstractNumId w:val="97"/>
  </w:num>
  <w:num w:numId="51">
    <w:abstractNumId w:val="105"/>
  </w:num>
  <w:num w:numId="52">
    <w:abstractNumId w:val="71"/>
  </w:num>
  <w:num w:numId="53">
    <w:abstractNumId w:val="72"/>
  </w:num>
  <w:num w:numId="54">
    <w:abstractNumId w:val="125"/>
  </w:num>
  <w:num w:numId="55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6"/>
  </w:num>
  <w:num w:numId="57">
    <w:abstractNumId w:val="121"/>
    <w:lvlOverride w:ilvl="0">
      <w:startOverride w:val="1"/>
    </w:lvlOverride>
  </w:num>
  <w:num w:numId="58">
    <w:abstractNumId w:val="127"/>
  </w:num>
  <w:num w:numId="59">
    <w:abstractNumId w:val="82"/>
  </w:num>
  <w:num w:numId="60">
    <w:abstractNumId w:val="102"/>
  </w:num>
  <w:num w:numId="61">
    <w:abstractNumId w:val="92"/>
  </w:num>
  <w:num w:numId="62">
    <w:abstractNumId w:val="104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15"/>
  </w:num>
  <w:num w:numId="65">
    <w:abstractNumId w:val="126"/>
  </w:num>
  <w:num w:numId="66">
    <w:abstractNumId w:val="85"/>
  </w:num>
  <w:num w:numId="67">
    <w:abstractNumId w:val="87"/>
  </w:num>
  <w:num w:numId="68">
    <w:abstractNumId w:val="73"/>
  </w:num>
  <w:num w:numId="69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7"/>
  </w:num>
  <w:num w:numId="72">
    <w:abstractNumId w:val="110"/>
  </w:num>
  <w:num w:numId="73">
    <w:abstractNumId w:val="103"/>
  </w:num>
  <w:num w:numId="74">
    <w:abstractNumId w:val="75"/>
  </w:num>
  <w:num w:numId="75">
    <w:abstractNumId w:val="130"/>
  </w:num>
  <w:num w:numId="76">
    <w:abstractNumId w:val="128"/>
  </w:num>
  <w:num w:numId="77">
    <w:abstractNumId w:val="123"/>
  </w:num>
  <w:num w:numId="78">
    <w:abstractNumId w:val="111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6BC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82A31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0B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)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21B64ED0-91A4-416D-ADDF-6A9EC38C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74</Pages>
  <Words>25573</Words>
  <Characters>145772</Characters>
  <Application>Microsoft Office Word</Application>
  <DocSecurity>0</DocSecurity>
  <Lines>1214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171003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169</cp:revision>
  <cp:lastPrinted>2015-12-29T14:27:00Z</cp:lastPrinted>
  <dcterms:created xsi:type="dcterms:W3CDTF">2016-01-12T09:22:00Z</dcterms:created>
  <dcterms:modified xsi:type="dcterms:W3CDTF">2018-04-04T13:55:00Z</dcterms:modified>
</cp:coreProperties>
</file>